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C1C9C" w14:textId="77777777" w:rsidR="00BE0AAA" w:rsidRPr="00BE0AAA" w:rsidRDefault="00BE0AAA" w:rsidP="00BE0AAA">
      <w:pPr>
        <w:tabs>
          <w:tab w:val="left" w:pos="12060"/>
          <w:tab w:val="left" w:pos="12600"/>
        </w:tabs>
        <w:ind w:left="4680" w:right="-1"/>
        <w:rPr>
          <w:sz w:val="22"/>
          <w:szCs w:val="22"/>
        </w:rPr>
      </w:pPr>
    </w:p>
    <w:p w14:paraId="428244DE" w14:textId="7D77237F" w:rsidR="00BE0AAA" w:rsidRPr="00BE0AAA" w:rsidRDefault="00BE0AAA" w:rsidP="00BE0AAA">
      <w:pPr>
        <w:jc w:val="center"/>
        <w:rPr>
          <w:b/>
          <w:sz w:val="22"/>
          <w:szCs w:val="22"/>
        </w:rPr>
      </w:pPr>
      <w:r w:rsidRPr="00BE0AAA">
        <w:rPr>
          <w:b/>
          <w:sz w:val="22"/>
          <w:szCs w:val="22"/>
        </w:rPr>
        <w:t>ПРОЕКТ ДОГОВОРА ПОДРЯДА</w:t>
      </w:r>
    </w:p>
    <w:p w14:paraId="1A98DB55" w14:textId="77777777" w:rsidR="00BE0AAA" w:rsidRPr="00BE0AAA" w:rsidRDefault="00BE0AAA" w:rsidP="00BE0AAA">
      <w:pPr>
        <w:jc w:val="center"/>
        <w:rPr>
          <w:sz w:val="22"/>
          <w:szCs w:val="22"/>
        </w:rPr>
      </w:pPr>
    </w:p>
    <w:p w14:paraId="752307D2" w14:textId="77777777"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«____»__________2018</w:t>
      </w:r>
    </w:p>
    <w:p w14:paraId="5BEFE91E" w14:textId="77777777" w:rsidR="00BE0AAA" w:rsidRPr="00BE0AAA" w:rsidRDefault="00BE0AAA" w:rsidP="00BE0AAA">
      <w:pPr>
        <w:tabs>
          <w:tab w:val="left" w:pos="1418"/>
        </w:tabs>
        <w:rPr>
          <w:b/>
          <w:sz w:val="22"/>
          <w:szCs w:val="22"/>
        </w:rPr>
      </w:pPr>
    </w:p>
    <w:p w14:paraId="1DCEF80C" w14:textId="5C9014F4" w:rsidR="00BE0AAA" w:rsidRPr="00AF75AB" w:rsidRDefault="005F65E8" w:rsidP="00BE0AAA">
      <w:pPr>
        <w:widowControl w:val="0"/>
        <w:tabs>
          <w:tab w:val="left" w:pos="1418"/>
        </w:tabs>
        <w:autoSpaceDE w:val="0"/>
        <w:ind w:firstLine="709"/>
        <w:rPr>
          <w:sz w:val="22"/>
          <w:szCs w:val="22"/>
        </w:rPr>
      </w:pPr>
      <w:proofErr w:type="gramStart"/>
      <w:r w:rsidRPr="005F65E8">
        <w:rPr>
          <w:rFonts w:eastAsia="Calibri"/>
          <w:sz w:val="22"/>
          <w:szCs w:val="22"/>
        </w:rPr>
        <w:t xml:space="preserve">Общество с </w:t>
      </w:r>
      <w:r w:rsidRPr="00AF75AB">
        <w:rPr>
          <w:rFonts w:eastAsia="Calibri"/>
          <w:sz w:val="22"/>
          <w:szCs w:val="22"/>
        </w:rPr>
        <w:t>ограниченной ответственностью «</w:t>
      </w:r>
      <w:r w:rsidR="00AF75AB" w:rsidRPr="00AF75AB">
        <w:rPr>
          <w:color w:val="000000"/>
          <w:sz w:val="22"/>
          <w:szCs w:val="22"/>
          <w:shd w:val="clear" w:color="auto" w:fill="FFFFFF"/>
        </w:rPr>
        <w:t>ЖЭУ Вымпел</w:t>
      </w:r>
      <w:r w:rsidRPr="00AF75AB">
        <w:rPr>
          <w:rFonts w:eastAsia="Calibri"/>
          <w:sz w:val="22"/>
          <w:szCs w:val="22"/>
        </w:rPr>
        <w:t>»</w:t>
      </w:r>
      <w:r w:rsidR="00BE0AAA" w:rsidRPr="00AF75AB">
        <w:rPr>
          <w:sz w:val="22"/>
          <w:szCs w:val="22"/>
        </w:rPr>
        <w:t>, именуем</w:t>
      </w:r>
      <w:r w:rsidRPr="00AF75AB">
        <w:rPr>
          <w:sz w:val="22"/>
          <w:szCs w:val="22"/>
        </w:rPr>
        <w:t>ое</w:t>
      </w:r>
      <w:r w:rsidR="00BE0AAA" w:rsidRPr="00AF75AB">
        <w:rPr>
          <w:sz w:val="22"/>
          <w:szCs w:val="22"/>
        </w:rPr>
        <w:t xml:space="preserve"> в дальнейшем </w:t>
      </w:r>
      <w:r w:rsidR="00BE0AAA" w:rsidRPr="00AF75AB">
        <w:rPr>
          <w:b/>
          <w:sz w:val="22"/>
          <w:szCs w:val="22"/>
        </w:rPr>
        <w:t>«Заказчик»</w:t>
      </w:r>
      <w:r w:rsidR="00BE0AAA" w:rsidRPr="00AF75AB">
        <w:rPr>
          <w:sz w:val="22"/>
          <w:szCs w:val="22"/>
        </w:rPr>
        <w:t xml:space="preserve">, в лице </w:t>
      </w:r>
      <w:r w:rsidRPr="00AF75AB">
        <w:rPr>
          <w:rFonts w:eastAsia="Calibri"/>
          <w:sz w:val="22"/>
          <w:szCs w:val="22"/>
        </w:rPr>
        <w:t xml:space="preserve">директора </w:t>
      </w:r>
      <w:r w:rsidR="00AF75AB" w:rsidRPr="00AF75AB">
        <w:rPr>
          <w:rFonts w:eastAsia="Calibri"/>
          <w:sz w:val="22"/>
          <w:szCs w:val="22"/>
        </w:rPr>
        <w:t>Сергеевой Екатерины Геннадьевны</w:t>
      </w:r>
      <w:r w:rsidRPr="00AF75AB">
        <w:rPr>
          <w:rFonts w:eastAsia="Calibri"/>
          <w:sz w:val="22"/>
          <w:szCs w:val="22"/>
        </w:rPr>
        <w:t>, действующего на основании Устава</w:t>
      </w:r>
      <w:r w:rsidR="00BE0AAA" w:rsidRPr="00AF75AB">
        <w:rPr>
          <w:sz w:val="22"/>
          <w:szCs w:val="22"/>
        </w:rPr>
        <w:t xml:space="preserve">, с одной стороны, и ____________________________, именуем____ в дальнейшем </w:t>
      </w:r>
      <w:r w:rsidR="00BE0AAA" w:rsidRPr="00AF75AB">
        <w:rPr>
          <w:b/>
          <w:sz w:val="22"/>
          <w:szCs w:val="22"/>
        </w:rPr>
        <w:t>«Подрядчик»,</w:t>
      </w:r>
      <w:r w:rsidR="00BE0AAA" w:rsidRPr="00AF75AB">
        <w:rPr>
          <w:sz w:val="22"/>
          <w:szCs w:val="22"/>
        </w:rPr>
        <w:t xml:space="preserve"> в лице ______________, </w:t>
      </w:r>
      <w:proofErr w:type="spellStart"/>
      <w:r w:rsidR="00BE0AAA" w:rsidRPr="00AF75AB">
        <w:rPr>
          <w:sz w:val="22"/>
          <w:szCs w:val="22"/>
        </w:rPr>
        <w:t>действующ</w:t>
      </w:r>
      <w:proofErr w:type="spellEnd"/>
      <w:r w:rsidR="00BE0AAA" w:rsidRPr="00AF75AB">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sidRPr="00AF75AB">
        <w:rPr>
          <w:sz w:val="22"/>
          <w:szCs w:val="22"/>
        </w:rPr>
        <w:t>и проведении отбора подрядных организаций</w:t>
      </w:r>
      <w:r w:rsidR="00BE0AAA" w:rsidRPr="00AF75AB">
        <w:rPr>
          <w:sz w:val="22"/>
          <w:szCs w:val="22"/>
        </w:rPr>
        <w:t xml:space="preserve"> (п</w:t>
      </w:r>
      <w:r w:rsidR="00283B45" w:rsidRPr="00AF75AB">
        <w:rPr>
          <w:sz w:val="22"/>
          <w:szCs w:val="22"/>
        </w:rPr>
        <w:t>ротокол ______</w:t>
      </w:r>
      <w:r w:rsidR="00BE0AAA" w:rsidRPr="00AF75AB">
        <w:rPr>
          <w:sz w:val="22"/>
          <w:szCs w:val="22"/>
        </w:rPr>
        <w:t>) заключили настоящий договор</w:t>
      </w:r>
      <w:proofErr w:type="gramEnd"/>
      <w:r w:rsidR="00BE0AAA" w:rsidRPr="00AF75AB">
        <w:rPr>
          <w:sz w:val="22"/>
          <w:szCs w:val="22"/>
        </w:rPr>
        <w:t xml:space="preserve"> подряда (далее – Договор) о нижеследующем:</w:t>
      </w:r>
    </w:p>
    <w:p w14:paraId="10D45CD7" w14:textId="77777777" w:rsidR="00283B45" w:rsidRPr="00AF75AB" w:rsidRDefault="00283B45" w:rsidP="00BE0AAA">
      <w:pPr>
        <w:widowControl w:val="0"/>
        <w:tabs>
          <w:tab w:val="left" w:pos="1418"/>
        </w:tabs>
        <w:autoSpaceDE w:val="0"/>
        <w:ind w:firstLine="709"/>
        <w:rPr>
          <w:sz w:val="22"/>
          <w:szCs w:val="22"/>
        </w:rPr>
      </w:pPr>
    </w:p>
    <w:p w14:paraId="280E972A" w14:textId="77777777" w:rsidR="00BE0AAA" w:rsidRPr="00AF75AB" w:rsidRDefault="00BE0AAA" w:rsidP="00BE0AAA">
      <w:pPr>
        <w:widowControl w:val="0"/>
        <w:tabs>
          <w:tab w:val="left" w:pos="1418"/>
        </w:tabs>
        <w:autoSpaceDE w:val="0"/>
        <w:jc w:val="center"/>
        <w:rPr>
          <w:b/>
          <w:sz w:val="22"/>
          <w:szCs w:val="22"/>
        </w:rPr>
      </w:pPr>
      <w:r w:rsidRPr="00AF75AB">
        <w:rPr>
          <w:b/>
          <w:sz w:val="22"/>
          <w:szCs w:val="22"/>
        </w:rPr>
        <w:t>1. Предмет Договора</w:t>
      </w:r>
    </w:p>
    <w:p w14:paraId="52C9DF94" w14:textId="77777777" w:rsidR="00BE0AAA" w:rsidRPr="00BE0AAA" w:rsidRDefault="00BE0AAA" w:rsidP="00BE0AAA">
      <w:pPr>
        <w:widowControl w:val="0"/>
        <w:tabs>
          <w:tab w:val="left" w:pos="1418"/>
        </w:tabs>
        <w:autoSpaceDE w:val="0"/>
        <w:jc w:val="center"/>
        <w:rPr>
          <w:sz w:val="22"/>
          <w:szCs w:val="22"/>
        </w:rPr>
      </w:pPr>
    </w:p>
    <w:p w14:paraId="259308E2" w14:textId="30A0DE50"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по благоустройству дворовой территории многоквартирного дома по адресу: </w:t>
      </w:r>
      <w:r w:rsidR="005F65E8" w:rsidRPr="005F65E8">
        <w:rPr>
          <w:sz w:val="22"/>
          <w:szCs w:val="22"/>
        </w:rPr>
        <w:t xml:space="preserve">ул. </w:t>
      </w:r>
      <w:r w:rsidR="00302D87">
        <w:rPr>
          <w:sz w:val="22"/>
          <w:szCs w:val="22"/>
        </w:rPr>
        <w:t>Ленина, д.37</w:t>
      </w:r>
      <w:r w:rsidRPr="00BE0AAA">
        <w:rPr>
          <w:sz w:val="22"/>
          <w:szCs w:val="22"/>
        </w:rPr>
        <w:t xml:space="preserve"> в г. Бердске Новосибирской области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w:t>
      </w:r>
      <w:proofErr w:type="gramEnd"/>
      <w:r w:rsidRPr="00BE0AAA">
        <w:rPr>
          <w:sz w:val="22"/>
          <w:szCs w:val="22"/>
        </w:rPr>
        <w:t xml:space="preserve"> </w:t>
      </w:r>
      <w:proofErr w:type="gramStart"/>
      <w:r w:rsidRPr="00BE0AAA">
        <w:rPr>
          <w:sz w:val="22"/>
          <w:szCs w:val="22"/>
        </w:rPr>
        <w:t>условиях</w:t>
      </w:r>
      <w:proofErr w:type="gramEnd"/>
      <w:r w:rsidRPr="00BE0AAA">
        <w:rPr>
          <w:sz w:val="22"/>
          <w:szCs w:val="22"/>
        </w:rPr>
        <w:t>, предусмотренных Договором.</w:t>
      </w:r>
    </w:p>
    <w:p w14:paraId="14C890F5" w14:textId="77777777" w:rsidR="00BE0AAA" w:rsidRPr="00BE0AAA" w:rsidRDefault="00BE0AAA" w:rsidP="00BE0AAA">
      <w:pPr>
        <w:widowControl w:val="0"/>
        <w:autoSpaceDE w:val="0"/>
        <w:ind w:firstLine="709"/>
        <w:rPr>
          <w:sz w:val="22"/>
          <w:szCs w:val="22"/>
        </w:rPr>
      </w:pPr>
      <w:r w:rsidRPr="00BE0AAA">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14:paraId="6D6DCC16" w14:textId="77777777" w:rsidR="00BE0AAA" w:rsidRDefault="00BE0AAA" w:rsidP="00BE0AAA">
      <w:pPr>
        <w:widowControl w:val="0"/>
        <w:tabs>
          <w:tab w:val="left" w:pos="1418"/>
        </w:tabs>
        <w:autoSpaceDE w:val="0"/>
        <w:ind w:firstLine="709"/>
        <w:rPr>
          <w:sz w:val="22"/>
          <w:szCs w:val="22"/>
        </w:rPr>
      </w:pPr>
      <w:r w:rsidRPr="00BE0AAA">
        <w:rPr>
          <w:bCs/>
          <w:sz w:val="22"/>
          <w:szCs w:val="22"/>
        </w:rPr>
        <w:t xml:space="preserve">1.3. </w:t>
      </w:r>
      <w:r w:rsidRPr="00BE0AAA">
        <w:rPr>
          <w:sz w:val="22"/>
          <w:szCs w:val="22"/>
        </w:rPr>
        <w:t xml:space="preserve">Выполнение Работ </w:t>
      </w:r>
      <w:r w:rsidRPr="00BE0AAA">
        <w:rPr>
          <w:bCs/>
          <w:sz w:val="22"/>
          <w:szCs w:val="22"/>
        </w:rPr>
        <w:t xml:space="preserve">в рамках мероприятий </w:t>
      </w:r>
      <w:r w:rsidRPr="00BE0AAA">
        <w:rPr>
          <w:sz w:val="22"/>
          <w:szCs w:val="22"/>
        </w:rPr>
        <w:t>муниципальной программы «Формирование современной среды города Бердска на 2018 - 2022 годы», утвержденной постановлением администрации города Бердска от 26.03.2018 №740.</w:t>
      </w:r>
    </w:p>
    <w:p w14:paraId="71224F4A" w14:textId="77777777" w:rsidR="00030932" w:rsidRPr="00BE0AAA" w:rsidRDefault="00030932" w:rsidP="00BE0AAA">
      <w:pPr>
        <w:widowControl w:val="0"/>
        <w:tabs>
          <w:tab w:val="left" w:pos="1418"/>
        </w:tabs>
        <w:autoSpaceDE w:val="0"/>
        <w:ind w:firstLine="709"/>
        <w:rPr>
          <w:sz w:val="22"/>
          <w:szCs w:val="22"/>
        </w:rPr>
      </w:pPr>
    </w:p>
    <w:p w14:paraId="283B53F7" w14:textId="77777777"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14:paraId="0710FAD5" w14:textId="77777777" w:rsidR="00BE0AAA" w:rsidRPr="00BE0AAA" w:rsidRDefault="00BE0AAA" w:rsidP="00BE0AAA">
      <w:pPr>
        <w:widowControl w:val="0"/>
        <w:tabs>
          <w:tab w:val="left" w:pos="1418"/>
        </w:tabs>
        <w:autoSpaceDE w:val="0"/>
        <w:jc w:val="center"/>
        <w:rPr>
          <w:sz w:val="22"/>
          <w:szCs w:val="22"/>
        </w:rPr>
      </w:pPr>
    </w:p>
    <w:p w14:paraId="31737786" w14:textId="77777777"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14:paraId="35BD27B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14:paraId="34A9A8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14:paraId="6BA269E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14:paraId="50C66E55" w14:textId="25AC3826"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14:paraId="6783866C" w14:textId="77777777"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14:paraId="3BC8CB61" w14:textId="77777777" w:rsidR="00BE0AAA" w:rsidRPr="00BE0AAA" w:rsidRDefault="00BE0AAA" w:rsidP="00BE0AAA">
      <w:pPr>
        <w:tabs>
          <w:tab w:val="left" w:pos="1418"/>
        </w:tabs>
        <w:autoSpaceDE w:val="0"/>
        <w:autoSpaceDN w:val="0"/>
        <w:ind w:firstLine="709"/>
        <w:rPr>
          <w:sz w:val="22"/>
          <w:szCs w:val="22"/>
        </w:rPr>
      </w:pPr>
      <w:r w:rsidRPr="00BE0AAA">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14:paraId="212F2287" w14:textId="1AF5BF20"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2.4. 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
    <w:p w14:paraId="284C6A2A"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14:paraId="16918DEC"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14:paraId="68FE6735" w14:textId="77777777" w:rsidR="00BE0AAA" w:rsidRPr="00BE0AAA" w:rsidRDefault="00BE0AAA" w:rsidP="00BE0AAA">
      <w:pPr>
        <w:widowControl w:val="0"/>
        <w:autoSpaceDE w:val="0"/>
        <w:autoSpaceDN w:val="0"/>
        <w:adjustRightInd w:val="0"/>
        <w:ind w:firstLine="709"/>
        <w:outlineLvl w:val="0"/>
        <w:rPr>
          <w:sz w:val="22"/>
          <w:szCs w:val="22"/>
        </w:rPr>
      </w:pPr>
    </w:p>
    <w:p w14:paraId="4E689240" w14:textId="77777777" w:rsidR="002A34E4" w:rsidRDefault="002A34E4" w:rsidP="00BE0AAA">
      <w:pPr>
        <w:widowControl w:val="0"/>
        <w:tabs>
          <w:tab w:val="left" w:pos="1418"/>
        </w:tabs>
        <w:autoSpaceDE w:val="0"/>
        <w:jc w:val="center"/>
        <w:rPr>
          <w:sz w:val="22"/>
          <w:szCs w:val="22"/>
        </w:rPr>
      </w:pPr>
    </w:p>
    <w:p w14:paraId="02CA393E" w14:textId="77777777" w:rsidR="00BE0AAA" w:rsidRPr="002A34E4" w:rsidRDefault="00BE0AAA" w:rsidP="00BE0AAA">
      <w:pPr>
        <w:widowControl w:val="0"/>
        <w:tabs>
          <w:tab w:val="left" w:pos="1418"/>
        </w:tabs>
        <w:autoSpaceDE w:val="0"/>
        <w:jc w:val="center"/>
        <w:rPr>
          <w:b/>
          <w:sz w:val="22"/>
          <w:szCs w:val="22"/>
        </w:rPr>
      </w:pPr>
      <w:r w:rsidRPr="002A34E4">
        <w:rPr>
          <w:b/>
          <w:sz w:val="22"/>
          <w:szCs w:val="22"/>
        </w:rPr>
        <w:lastRenderedPageBreak/>
        <w:t>3. Порядок выполнения Работ</w:t>
      </w:r>
    </w:p>
    <w:p w14:paraId="2302C2F6" w14:textId="77777777" w:rsidR="00BE0AAA" w:rsidRPr="00BE0AAA" w:rsidRDefault="00BE0AAA" w:rsidP="00BE0AAA">
      <w:pPr>
        <w:widowControl w:val="0"/>
        <w:tabs>
          <w:tab w:val="left" w:pos="1418"/>
        </w:tabs>
        <w:autoSpaceDE w:val="0"/>
        <w:jc w:val="center"/>
        <w:rPr>
          <w:sz w:val="22"/>
          <w:szCs w:val="22"/>
        </w:rPr>
      </w:pPr>
    </w:p>
    <w:p w14:paraId="3BFE1D2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14:paraId="1EB04997" w14:textId="32CF4DE6"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9E6BA4" w:rsidRPr="009E6BA4">
        <w:rPr>
          <w:bCs/>
          <w:color w:val="000000"/>
          <w:sz w:val="22"/>
          <w:szCs w:val="22"/>
        </w:rPr>
        <w:t xml:space="preserve"> </w:t>
      </w:r>
      <w:r w:rsidR="009E6BA4" w:rsidRPr="006C3DCB">
        <w:rPr>
          <w:bCs/>
          <w:color w:val="000000"/>
          <w:sz w:val="22"/>
          <w:szCs w:val="22"/>
        </w:rPr>
        <w:t>Новосибирская область,</w:t>
      </w:r>
      <w:r w:rsidR="009E6BA4" w:rsidRPr="006C3DCB">
        <w:rPr>
          <w:color w:val="000000"/>
          <w:sz w:val="22"/>
          <w:szCs w:val="22"/>
        </w:rPr>
        <w:t xml:space="preserve"> г. Бердск, дворовая территория многоквартирного дома: ул. </w:t>
      </w:r>
      <w:r w:rsidR="00302D87">
        <w:rPr>
          <w:color w:val="000000"/>
          <w:sz w:val="22"/>
          <w:szCs w:val="22"/>
        </w:rPr>
        <w:t>Ленина, д.37</w:t>
      </w:r>
    </w:p>
    <w:p w14:paraId="6C03EE15"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14:paraId="6DD19FBA" w14:textId="6E50E989"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14:paraId="4FD80DC5" w14:textId="2AFE06A0"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9E6BA4" w:rsidRPr="009E6BA4">
        <w:rPr>
          <w:color w:val="000000"/>
          <w:sz w:val="22"/>
          <w:szCs w:val="22"/>
        </w:rPr>
        <w:t xml:space="preserve"> </w:t>
      </w:r>
      <w:proofErr w:type="gramStart"/>
      <w:r w:rsidR="009E6BA4">
        <w:rPr>
          <w:color w:val="000000"/>
          <w:sz w:val="22"/>
          <w:szCs w:val="22"/>
        </w:rPr>
        <w:t>с даты подписания</w:t>
      </w:r>
      <w:proofErr w:type="gramEnd"/>
      <w:r w:rsidR="009E6BA4">
        <w:rPr>
          <w:color w:val="000000"/>
          <w:sz w:val="22"/>
          <w:szCs w:val="22"/>
        </w:rPr>
        <w:t xml:space="preserve"> договора до 10.08.2018 (с учетом приемки-сдачи выполненных работ)</w:t>
      </w:r>
    </w:p>
    <w:p w14:paraId="435C4311" w14:textId="2E9526CB"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14:paraId="4585B3E0" w14:textId="77777777" w:rsidR="00BE0AAA" w:rsidRPr="00BE0AAA" w:rsidRDefault="00BE0AAA" w:rsidP="00BE0AAA">
      <w:pPr>
        <w:widowControl w:val="0"/>
        <w:tabs>
          <w:tab w:val="left" w:pos="1418"/>
        </w:tabs>
        <w:autoSpaceDE w:val="0"/>
        <w:jc w:val="center"/>
        <w:rPr>
          <w:sz w:val="22"/>
          <w:szCs w:val="22"/>
        </w:rPr>
      </w:pPr>
    </w:p>
    <w:p w14:paraId="355263E7"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14:paraId="34CF725B"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14:paraId="1562D3F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14:paraId="0B6997F3" w14:textId="77777777"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14:paraId="6CF6FF1F" w14:textId="77777777"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14:paraId="5AA62ACB" w14:textId="77777777"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14:paraId="33C48231"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14:paraId="14C3607A" w14:textId="77777777"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14:paraId="2658F785" w14:textId="77777777"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14:paraId="3E1C82EE" w14:textId="77777777"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14:paraId="66D7C797"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w:t>
      </w:r>
      <w:r w:rsidRPr="00BE0AAA">
        <w:rPr>
          <w:sz w:val="22"/>
          <w:szCs w:val="22"/>
          <w:lang w:eastAsia="ar-SA"/>
        </w:rPr>
        <w:lastRenderedPageBreak/>
        <w:t>приемки выполненных Работ Заказчик подписывает в течение 5 (пяти) рабочих дней после устранения Подрядчиком указанных недостатков.</w:t>
      </w:r>
    </w:p>
    <w:p w14:paraId="7F10D19B"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14:paraId="43461AC6"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14:paraId="737DF452"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14:paraId="4212D830"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14:paraId="67FC8094" w14:textId="77777777"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14:paraId="5CDD911E"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14:paraId="3B15268F" w14:textId="77777777" w:rsidR="00BE0AAA" w:rsidRPr="00BE0AAA" w:rsidRDefault="00BE0AAA" w:rsidP="00BE0AAA">
      <w:pPr>
        <w:tabs>
          <w:tab w:val="left" w:pos="1418"/>
        </w:tabs>
        <w:suppressAutoHyphens/>
        <w:ind w:firstLine="709"/>
        <w:rPr>
          <w:sz w:val="22"/>
          <w:szCs w:val="22"/>
          <w:lang w:eastAsia="ar-SA"/>
        </w:rPr>
      </w:pPr>
    </w:p>
    <w:p w14:paraId="3574FCB0" w14:textId="77777777"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14:paraId="640EC360" w14:textId="77777777" w:rsidR="00BE0AAA" w:rsidRPr="00C108B5" w:rsidRDefault="00BE0AAA" w:rsidP="00BE0AAA">
      <w:pPr>
        <w:widowControl w:val="0"/>
        <w:tabs>
          <w:tab w:val="left" w:pos="1418"/>
        </w:tabs>
        <w:autoSpaceDE w:val="0"/>
        <w:jc w:val="center"/>
        <w:rPr>
          <w:b/>
          <w:sz w:val="22"/>
          <w:szCs w:val="22"/>
        </w:rPr>
      </w:pPr>
    </w:p>
    <w:p w14:paraId="256A39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14:paraId="771D84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14:paraId="42758A00"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14:paraId="323BEB5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3FC0D53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14:paraId="63C103BC" w14:textId="77777777"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14:paraId="7EB93230" w14:textId="77777777"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21C7550C" w14:textId="77777777"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77167FB4" w14:textId="77777777"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14:paraId="352E0E22" w14:textId="77777777"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14:paraId="42E0FE0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14:paraId="4C7D230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14:paraId="77B6E737" w14:textId="77777777"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w:t>
      </w:r>
      <w:r w:rsidRPr="00BE0AAA">
        <w:rPr>
          <w:sz w:val="22"/>
          <w:szCs w:val="22"/>
        </w:rPr>
        <w:lastRenderedPageBreak/>
        <w:t xml:space="preserve">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14:paraId="3ED110FB" w14:textId="77777777"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14:paraId="75854B84" w14:textId="77777777"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14:paraId="15AEFB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14:paraId="74E390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14:paraId="591EDAA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14:paraId="0FB602A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14:paraId="54912C1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14:paraId="605563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14:paraId="46DB888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14:paraId="6F108A1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14:paraId="688F5EC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14:paraId="5F3446B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14:paraId="7389EACA"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14:paraId="0D01417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043861D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14:paraId="020E747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14:paraId="7F978ACA"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14:paraId="73B46E1A" w14:textId="77777777"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14:paraId="6BF0E2F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14:paraId="1340F46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14:paraId="3DEBF971" w14:textId="77777777" w:rsidR="00BE0AAA" w:rsidRPr="00BE0AAA" w:rsidRDefault="00BE0AAA" w:rsidP="00BE0AAA">
      <w:pPr>
        <w:widowControl w:val="0"/>
        <w:tabs>
          <w:tab w:val="left" w:pos="1418"/>
        </w:tabs>
        <w:autoSpaceDE w:val="0"/>
        <w:ind w:firstLine="709"/>
        <w:rPr>
          <w:strike/>
          <w:sz w:val="22"/>
          <w:szCs w:val="22"/>
        </w:rPr>
      </w:pPr>
      <w:r w:rsidRPr="00BE0AAA">
        <w:rPr>
          <w:sz w:val="22"/>
          <w:szCs w:val="22"/>
        </w:rPr>
        <w:lastRenderedPageBreak/>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14:paraId="20CD337A"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14:paraId="7B3C9779"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14:paraId="5E8BFA16" w14:textId="77777777"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14:paraId="3B060505" w14:textId="77777777"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14:paraId="70FB6149" w14:textId="77777777"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14:paraId="76D030DE" w14:textId="77777777"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14:paraId="2BEF9E86" w14:textId="77777777"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14:paraId="22A1477C" w14:textId="77777777"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14:paraId="20401A7E"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14:paraId="56452153"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14:paraId="351C46EB" w14:textId="77777777"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14:paraId="18D97014" w14:textId="77777777"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14:paraId="68AD6669" w14:textId="77777777"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14:paraId="5F3EBE5B"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14:paraId="05199EB3" w14:textId="77777777"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14:paraId="42E9F33F"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14:paraId="242596E6"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14:paraId="511AB55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08AAD45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w:t>
      </w:r>
      <w:r w:rsidRPr="00BE0AAA">
        <w:rPr>
          <w:sz w:val="22"/>
          <w:szCs w:val="22"/>
        </w:rPr>
        <w:lastRenderedPageBreak/>
        <w:t>соответствие Работ указанным выше требованиям.</w:t>
      </w:r>
    </w:p>
    <w:p w14:paraId="1CA2023A" w14:textId="77777777"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14:paraId="0E3C2A0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14:paraId="35247EB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14:paraId="541F2E11"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14:paraId="4B37235B" w14:textId="77777777"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14:paraId="1D544A74" w14:textId="77777777"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14:paraId="45B9094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14:paraId="66A69B8C"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14:paraId="20AA3C21"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14:paraId="3DD1718A"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14:paraId="26FD93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14:paraId="691AE83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14:paraId="484ABB2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14:paraId="75F9A937" w14:textId="77777777"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14:paraId="05DDA71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14:paraId="235F8D1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14:paraId="23B4C1F7" w14:textId="77777777"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14:paraId="6881D7F3" w14:textId="77777777" w:rsidR="00BE0AAA" w:rsidRPr="00BE0AAA" w:rsidRDefault="00BE0AAA" w:rsidP="00BE0AAA">
      <w:pPr>
        <w:widowControl w:val="0"/>
        <w:tabs>
          <w:tab w:val="left" w:pos="1418"/>
        </w:tabs>
        <w:autoSpaceDE w:val="0"/>
        <w:jc w:val="center"/>
        <w:rPr>
          <w:sz w:val="22"/>
          <w:szCs w:val="22"/>
        </w:rPr>
      </w:pPr>
    </w:p>
    <w:p w14:paraId="58468075" w14:textId="77777777"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14:paraId="23BAFA06" w14:textId="77777777" w:rsidR="00BE0AAA" w:rsidRPr="00BE0AAA" w:rsidRDefault="00BE0AAA" w:rsidP="00BE0AAA">
      <w:pPr>
        <w:widowControl w:val="0"/>
        <w:tabs>
          <w:tab w:val="left" w:pos="1418"/>
        </w:tabs>
        <w:autoSpaceDE w:val="0"/>
        <w:jc w:val="center"/>
        <w:rPr>
          <w:sz w:val="22"/>
          <w:szCs w:val="22"/>
        </w:rPr>
      </w:pPr>
    </w:p>
    <w:p w14:paraId="571672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14:paraId="133DF16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14:paraId="4A63676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62825924"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w:t>
      </w:r>
      <w:r w:rsidRPr="00BE0AAA">
        <w:rPr>
          <w:sz w:val="22"/>
          <w:szCs w:val="22"/>
        </w:rPr>
        <w:lastRenderedPageBreak/>
        <w:t xml:space="preserve">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устранения выявленных дефектов, устранения недостатков. </w:t>
      </w:r>
    </w:p>
    <w:p w14:paraId="3DA2B6E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14:paraId="264FD3A6" w14:textId="77777777"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5F775A53"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14:paraId="00D105E3" w14:textId="77777777"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14:paraId="6DDB7FDF" w14:textId="77777777"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14:paraId="18C586E0" w14:textId="77777777"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14:paraId="6CD3FDF0" w14:textId="77777777" w:rsidR="00BE0AAA" w:rsidRPr="00BE0AAA" w:rsidRDefault="00BE0AAA" w:rsidP="00BE0AAA">
      <w:pPr>
        <w:widowControl w:val="0"/>
        <w:tabs>
          <w:tab w:val="left" w:pos="1418"/>
        </w:tabs>
        <w:autoSpaceDE w:val="0"/>
        <w:jc w:val="center"/>
        <w:rPr>
          <w:sz w:val="22"/>
          <w:szCs w:val="22"/>
        </w:rPr>
      </w:pPr>
    </w:p>
    <w:p w14:paraId="1BC1D3BB" w14:textId="77777777" w:rsidR="00BE0AAA" w:rsidRPr="001B750F" w:rsidRDefault="00BE0AAA" w:rsidP="00BE0AAA">
      <w:pPr>
        <w:widowControl w:val="0"/>
        <w:tabs>
          <w:tab w:val="left" w:pos="1418"/>
        </w:tabs>
        <w:autoSpaceDE w:val="0"/>
        <w:jc w:val="center"/>
        <w:rPr>
          <w:b/>
          <w:sz w:val="22"/>
          <w:szCs w:val="22"/>
        </w:rPr>
      </w:pPr>
      <w:r w:rsidRPr="001B750F">
        <w:rPr>
          <w:b/>
          <w:sz w:val="22"/>
          <w:szCs w:val="22"/>
        </w:rPr>
        <w:t>7. Ответственность Сторон</w:t>
      </w:r>
    </w:p>
    <w:p w14:paraId="75E46401" w14:textId="77777777" w:rsidR="00BE0AAA" w:rsidRPr="001B750F" w:rsidRDefault="00BE0AAA" w:rsidP="00BE0AAA">
      <w:pPr>
        <w:widowControl w:val="0"/>
        <w:tabs>
          <w:tab w:val="left" w:pos="1418"/>
        </w:tabs>
        <w:autoSpaceDE w:val="0"/>
        <w:jc w:val="center"/>
        <w:rPr>
          <w:b/>
          <w:sz w:val="22"/>
          <w:szCs w:val="22"/>
        </w:rPr>
      </w:pPr>
    </w:p>
    <w:p w14:paraId="55DD679C" w14:textId="77777777" w:rsidR="00BE0AAA" w:rsidRPr="00BE0AAA" w:rsidRDefault="00BE0AAA" w:rsidP="00BE0AAA">
      <w:pPr>
        <w:widowControl w:val="0"/>
        <w:autoSpaceDE w:val="0"/>
        <w:ind w:firstLine="709"/>
        <w:rPr>
          <w:sz w:val="22"/>
          <w:szCs w:val="22"/>
        </w:rPr>
      </w:pPr>
      <w:r w:rsidRPr="00BE0AAA">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14:paraId="29DC9F38" w14:textId="77777777" w:rsidR="00BE0AAA" w:rsidRPr="00BE0AAA" w:rsidRDefault="00BE0AAA" w:rsidP="00BE0AAA">
      <w:pPr>
        <w:autoSpaceDE w:val="0"/>
        <w:autoSpaceDN w:val="0"/>
        <w:adjustRightInd w:val="0"/>
        <w:ind w:firstLine="709"/>
        <w:rPr>
          <w:sz w:val="22"/>
          <w:szCs w:val="22"/>
          <w:shd w:val="clear" w:color="auto" w:fill="FFFF00"/>
        </w:rPr>
      </w:pPr>
      <w:proofErr w:type="gramStart"/>
      <w:r w:rsidRPr="00BE0AAA">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 утвержденными постановлением Правительства Российской</w:t>
      </w:r>
      <w:proofErr w:type="gramEnd"/>
      <w:r w:rsidRPr="00BE0AAA">
        <w:rPr>
          <w:sz w:val="22"/>
          <w:szCs w:val="22"/>
        </w:rPr>
        <w:t xml:space="preserve"> Федерации от 30.08.2017 № 1042 (далее – Правила). </w:t>
      </w:r>
    </w:p>
    <w:p w14:paraId="0FD4EF21" w14:textId="77777777" w:rsidR="00BE0AAA" w:rsidRPr="00BE0AAA" w:rsidRDefault="00BE0AAA" w:rsidP="00BE0AAA">
      <w:pPr>
        <w:ind w:firstLine="709"/>
        <w:rPr>
          <w:sz w:val="22"/>
          <w:szCs w:val="22"/>
        </w:rPr>
      </w:pPr>
      <w:r w:rsidRPr="00BE0AAA">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14:paraId="76E678E9" w14:textId="77777777" w:rsidR="00BE0AAA" w:rsidRPr="00BE0AAA" w:rsidRDefault="00BE0AAA" w:rsidP="00BE0AAA">
      <w:pPr>
        <w:ind w:firstLine="709"/>
        <w:rPr>
          <w:sz w:val="22"/>
          <w:szCs w:val="22"/>
        </w:rPr>
      </w:pPr>
      <w:r w:rsidRPr="00BE0AAA">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14:paraId="02B97E21" w14:textId="77777777" w:rsidR="00BE0AAA" w:rsidRPr="00BE0AAA" w:rsidRDefault="00BE0AAA" w:rsidP="00BE0AAA">
      <w:pPr>
        <w:autoSpaceDE w:val="0"/>
        <w:autoSpaceDN w:val="0"/>
        <w:adjustRightInd w:val="0"/>
        <w:ind w:firstLine="709"/>
        <w:rPr>
          <w:sz w:val="22"/>
          <w:szCs w:val="22"/>
        </w:rPr>
      </w:pPr>
      <w:r w:rsidRPr="00BE0AAA">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14:paraId="212878A7" w14:textId="2FF1E99A" w:rsidR="00BE0AAA" w:rsidRPr="00BE0AAA" w:rsidRDefault="00BE0AAA" w:rsidP="00BE0AAA">
      <w:pPr>
        <w:autoSpaceDE w:val="0"/>
        <w:autoSpaceDN w:val="0"/>
        <w:adjustRightInd w:val="0"/>
        <w:ind w:firstLine="709"/>
        <w:rPr>
          <w:sz w:val="22"/>
          <w:szCs w:val="22"/>
        </w:rPr>
      </w:pPr>
      <w:r w:rsidRPr="00BE0AAA">
        <w:rPr>
          <w:sz w:val="22"/>
          <w:szCs w:val="22"/>
        </w:rPr>
        <w:t>1000 рублей, если цена Договора не превышает 3 млн. рублей (включительно);</w:t>
      </w:r>
    </w:p>
    <w:p w14:paraId="14F5F93B" w14:textId="77777777" w:rsidR="00BE0AAA" w:rsidRPr="00BE0AAA" w:rsidRDefault="00BE0AAA" w:rsidP="00BE0AAA">
      <w:pPr>
        <w:ind w:firstLine="709"/>
        <w:rPr>
          <w:sz w:val="22"/>
          <w:szCs w:val="22"/>
        </w:rPr>
      </w:pPr>
      <w:r w:rsidRPr="00BE0AAA">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14:paraId="3B67041B" w14:textId="77777777" w:rsidR="00BE0AAA" w:rsidRPr="00BE0AAA" w:rsidRDefault="00BE0AAA" w:rsidP="00BE0AAA">
      <w:pPr>
        <w:autoSpaceDE w:val="0"/>
        <w:autoSpaceDN w:val="0"/>
        <w:adjustRightInd w:val="0"/>
        <w:ind w:firstLine="709"/>
        <w:rPr>
          <w:sz w:val="22"/>
          <w:szCs w:val="22"/>
        </w:rPr>
      </w:pPr>
      <w:r w:rsidRPr="00BE0AAA">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14:paraId="7A155812" w14:textId="77777777" w:rsidR="00BE0AAA" w:rsidRPr="00BE0AAA" w:rsidRDefault="00BE0AAA" w:rsidP="00BE0AAA">
      <w:pPr>
        <w:ind w:firstLine="709"/>
        <w:rPr>
          <w:sz w:val="22"/>
          <w:szCs w:val="22"/>
        </w:rPr>
      </w:pPr>
      <w:r w:rsidRPr="00BE0AAA">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14:paraId="1FE0A9B2" w14:textId="77777777" w:rsidR="00BE0AAA" w:rsidRPr="00BE0AAA" w:rsidRDefault="00BE0AAA" w:rsidP="00BE0AAA">
      <w:pPr>
        <w:autoSpaceDE w:val="0"/>
        <w:autoSpaceDN w:val="0"/>
        <w:adjustRightInd w:val="0"/>
        <w:ind w:firstLine="709"/>
        <w:rPr>
          <w:sz w:val="22"/>
          <w:szCs w:val="22"/>
        </w:rPr>
      </w:pPr>
      <w:r w:rsidRPr="00BE0AAA">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14:paraId="08DACE96" w14:textId="55990446" w:rsidR="00BE0AAA" w:rsidRPr="00BE0AAA" w:rsidRDefault="00BE0AAA" w:rsidP="00BE0AAA">
      <w:pPr>
        <w:ind w:firstLine="547"/>
        <w:rPr>
          <w:sz w:val="22"/>
          <w:szCs w:val="22"/>
        </w:rPr>
      </w:pPr>
      <w:r w:rsidRPr="00BE0AAA">
        <w:rPr>
          <w:sz w:val="22"/>
          <w:szCs w:val="22"/>
        </w:rPr>
        <w:t>10 процентов цены Договора (этапа) в случае, если цена Договора (этапа) не превышает 3 млн. рублей;</w:t>
      </w:r>
    </w:p>
    <w:p w14:paraId="5201E4EB" w14:textId="77777777" w:rsidR="00BE0AAA" w:rsidRPr="00BE0AAA" w:rsidRDefault="00BE0AAA" w:rsidP="00BE0AAA">
      <w:pPr>
        <w:widowControl w:val="0"/>
        <w:autoSpaceDE w:val="0"/>
        <w:ind w:firstLine="709"/>
        <w:rPr>
          <w:sz w:val="22"/>
          <w:szCs w:val="22"/>
        </w:rPr>
      </w:pPr>
      <w:r w:rsidRPr="00BE0AAA">
        <w:rPr>
          <w:sz w:val="22"/>
          <w:szCs w:val="22"/>
        </w:rPr>
        <w:t>и составляет _____________ рублей ______ копеек.</w:t>
      </w:r>
    </w:p>
    <w:p w14:paraId="2DB7DB9F" w14:textId="77777777" w:rsidR="00BE0AAA" w:rsidRPr="00BE0AAA" w:rsidRDefault="00BE0AAA" w:rsidP="00BE0AAA">
      <w:pPr>
        <w:autoSpaceDE w:val="0"/>
        <w:autoSpaceDN w:val="0"/>
        <w:adjustRightInd w:val="0"/>
        <w:ind w:firstLine="709"/>
        <w:rPr>
          <w:sz w:val="22"/>
          <w:szCs w:val="22"/>
        </w:rPr>
      </w:pPr>
      <w:r w:rsidRPr="00BE0AAA">
        <w:rPr>
          <w:sz w:val="22"/>
          <w:szCs w:val="22"/>
        </w:rPr>
        <w:lastRenderedPageBreak/>
        <w:t xml:space="preserve">7.6. За каждый факт неисполнения или ненадлежащего исполнения Подрядчиком обязательства, предусмотренного Договором, </w:t>
      </w:r>
      <w:r w:rsidRPr="00BE0AAA">
        <w:rPr>
          <w:i/>
          <w:sz w:val="22"/>
          <w:szCs w:val="22"/>
        </w:rPr>
        <w:t>которое не имеет стоимостного выражения</w:t>
      </w:r>
      <w:r w:rsidRPr="00BE0AAA">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14:paraId="01712AD9" w14:textId="55950D82" w:rsidR="00BE0AAA" w:rsidRPr="00BE0AAA" w:rsidRDefault="00BE0AAA" w:rsidP="00BE0AAA">
      <w:pPr>
        <w:autoSpaceDE w:val="0"/>
        <w:autoSpaceDN w:val="0"/>
        <w:adjustRightInd w:val="0"/>
        <w:ind w:firstLine="709"/>
        <w:rPr>
          <w:sz w:val="22"/>
          <w:szCs w:val="22"/>
        </w:rPr>
      </w:pPr>
      <w:r w:rsidRPr="00BE0AAA">
        <w:rPr>
          <w:sz w:val="22"/>
          <w:szCs w:val="22"/>
        </w:rPr>
        <w:t>1000 рублей, если цена Договора не превышает 3 млн. рублей;</w:t>
      </w:r>
    </w:p>
    <w:p w14:paraId="0C3C080F" w14:textId="77777777" w:rsidR="00BE0AAA" w:rsidRPr="00BE0AAA" w:rsidRDefault="00BE0AAA" w:rsidP="00BE0AAA">
      <w:pPr>
        <w:autoSpaceDE w:val="0"/>
        <w:autoSpaceDN w:val="0"/>
        <w:adjustRightInd w:val="0"/>
        <w:ind w:firstLine="709"/>
        <w:rPr>
          <w:sz w:val="22"/>
          <w:szCs w:val="22"/>
        </w:rPr>
      </w:pPr>
      <w:r w:rsidRPr="00BE0AAA">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14:paraId="760DE9E8" w14:textId="688BF440" w:rsidR="00BE0AAA" w:rsidRPr="00BE0AAA" w:rsidRDefault="00BE0AAA" w:rsidP="00BE0AAA">
      <w:pPr>
        <w:autoSpaceDE w:val="0"/>
        <w:autoSpaceDN w:val="0"/>
        <w:adjustRightInd w:val="0"/>
        <w:ind w:firstLine="709"/>
        <w:rPr>
          <w:sz w:val="22"/>
          <w:szCs w:val="22"/>
        </w:rPr>
      </w:pPr>
      <w:r w:rsidRPr="00BE0AAA">
        <w:rPr>
          <w:sz w:val="22"/>
          <w:szCs w:val="22"/>
        </w:rPr>
        <w:t>10 процентов начальной (максимальной) цены Договора в случае, если начальная (максимальная) цена Договора не превышает 3 млн. рублей;</w:t>
      </w:r>
    </w:p>
    <w:p w14:paraId="18771287" w14:textId="77777777" w:rsidR="00BE0AAA" w:rsidRPr="00BE0AAA" w:rsidRDefault="00BE0AAA" w:rsidP="00BE0AAA">
      <w:pPr>
        <w:widowControl w:val="0"/>
        <w:autoSpaceDE w:val="0"/>
        <w:ind w:firstLine="709"/>
        <w:rPr>
          <w:sz w:val="22"/>
          <w:szCs w:val="22"/>
        </w:rPr>
      </w:pPr>
      <w:r w:rsidRPr="00BE0AAA">
        <w:rPr>
          <w:sz w:val="22"/>
          <w:szCs w:val="22"/>
        </w:rPr>
        <w:t>и составляет _____________ рублей ______ копеек.</w:t>
      </w:r>
    </w:p>
    <w:p w14:paraId="2B0E7AC5" w14:textId="77777777" w:rsidR="00BE0AAA" w:rsidRPr="00BE0AAA" w:rsidRDefault="00BE0AAA" w:rsidP="00BE0AAA">
      <w:pPr>
        <w:autoSpaceDE w:val="0"/>
        <w:autoSpaceDN w:val="0"/>
        <w:adjustRightInd w:val="0"/>
        <w:ind w:firstLine="709"/>
        <w:rPr>
          <w:sz w:val="22"/>
          <w:szCs w:val="22"/>
        </w:rPr>
      </w:pPr>
      <w:r w:rsidRPr="00BE0AAA">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14:paraId="6588941B" w14:textId="77777777" w:rsidR="00BE0AAA" w:rsidRPr="00BE0AAA" w:rsidRDefault="00BE0AAA" w:rsidP="00BE0AAA">
      <w:pPr>
        <w:autoSpaceDE w:val="0"/>
        <w:autoSpaceDN w:val="0"/>
        <w:adjustRightInd w:val="0"/>
        <w:ind w:firstLine="709"/>
        <w:rPr>
          <w:sz w:val="22"/>
          <w:szCs w:val="22"/>
        </w:rPr>
      </w:pPr>
      <w:r w:rsidRPr="00BE0AAA">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43A6C705" w14:textId="77777777" w:rsidR="00BE0AAA" w:rsidRPr="00BE0AAA" w:rsidRDefault="00BE0AAA" w:rsidP="00BE0AAA">
      <w:pPr>
        <w:widowControl w:val="0"/>
        <w:autoSpaceDE w:val="0"/>
        <w:ind w:firstLine="709"/>
        <w:rPr>
          <w:sz w:val="22"/>
          <w:szCs w:val="22"/>
        </w:rPr>
      </w:pPr>
      <w:r w:rsidRPr="00BE0AAA">
        <w:rPr>
          <w:sz w:val="22"/>
          <w:szCs w:val="22"/>
        </w:rPr>
        <w:t>7.9. </w:t>
      </w:r>
      <w:proofErr w:type="gramStart"/>
      <w:r w:rsidRPr="00BE0AAA">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BE0AAA">
        <w:rPr>
          <w:sz w:val="22"/>
          <w:szCs w:val="22"/>
        </w:rPr>
        <w:t xml:space="preserve"> настоящего Договора.</w:t>
      </w:r>
    </w:p>
    <w:p w14:paraId="702DE447" w14:textId="77777777" w:rsidR="00BE0AAA" w:rsidRPr="00BE0AAA" w:rsidRDefault="00BE0AAA" w:rsidP="00BE0AAA">
      <w:pPr>
        <w:widowControl w:val="0"/>
        <w:autoSpaceDE w:val="0"/>
        <w:ind w:firstLine="709"/>
        <w:rPr>
          <w:sz w:val="22"/>
          <w:szCs w:val="22"/>
        </w:rPr>
      </w:pPr>
      <w:r w:rsidRPr="00BE0AAA">
        <w:rPr>
          <w:sz w:val="22"/>
          <w:szCs w:val="22"/>
        </w:rPr>
        <w:t>7.10. Уплата Стороной неустойки (штрафа, пени) не освобождает ее от исполнения обязательств по Договору.</w:t>
      </w:r>
    </w:p>
    <w:p w14:paraId="2B9B735A" w14:textId="77777777" w:rsidR="00BE0AAA" w:rsidRPr="00BE0AAA" w:rsidRDefault="00BE0AAA" w:rsidP="00BE0AAA">
      <w:pPr>
        <w:autoSpaceDE w:val="0"/>
        <w:ind w:firstLine="709"/>
        <w:rPr>
          <w:sz w:val="22"/>
          <w:szCs w:val="22"/>
        </w:rPr>
      </w:pPr>
      <w:r w:rsidRPr="00BE0AAA">
        <w:rPr>
          <w:sz w:val="22"/>
          <w:szCs w:val="22"/>
        </w:rPr>
        <w:t>7.11. </w:t>
      </w:r>
      <w:proofErr w:type="gramStart"/>
      <w:r w:rsidRPr="00BE0AAA">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BE0AAA">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14:paraId="05A50B68" w14:textId="77777777" w:rsidR="00BE0AAA" w:rsidRPr="00BE0AAA" w:rsidRDefault="00BE0AAA" w:rsidP="00BE0AAA">
      <w:pPr>
        <w:widowControl w:val="0"/>
        <w:tabs>
          <w:tab w:val="left" w:pos="1418"/>
        </w:tabs>
        <w:autoSpaceDE w:val="0"/>
        <w:jc w:val="center"/>
        <w:rPr>
          <w:sz w:val="22"/>
          <w:szCs w:val="22"/>
        </w:rPr>
      </w:pPr>
    </w:p>
    <w:p w14:paraId="27B341BD"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14:paraId="22EDC8E7" w14:textId="77777777" w:rsidR="00BE0AAA" w:rsidRPr="00BE0AAA" w:rsidRDefault="00BE0AAA" w:rsidP="00BE0AAA">
      <w:pPr>
        <w:widowControl w:val="0"/>
        <w:tabs>
          <w:tab w:val="left" w:pos="1418"/>
        </w:tabs>
        <w:autoSpaceDE w:val="0"/>
        <w:jc w:val="center"/>
        <w:rPr>
          <w:sz w:val="22"/>
          <w:szCs w:val="22"/>
        </w:rPr>
      </w:pPr>
    </w:p>
    <w:p w14:paraId="17410636" w14:textId="77777777"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14:paraId="3497F340" w14:textId="77777777"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14:paraId="445BA97A" w14:textId="77777777"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14:paraId="0B819540" w14:textId="5B08702A" w:rsidR="00BE0AAA" w:rsidRPr="00BE0AAA" w:rsidRDefault="00BE0AAA" w:rsidP="00BE0AAA">
      <w:pPr>
        <w:tabs>
          <w:tab w:val="left" w:pos="1418"/>
        </w:tabs>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C97720">
        <w:rPr>
          <w:sz w:val="22"/>
          <w:szCs w:val="22"/>
        </w:rPr>
        <w:t>190 176,75 рублей (сто девяносто тысяч сто семьдесят шесть рублей 75 копеек)</w:t>
      </w:r>
      <w:r w:rsidR="00C97720" w:rsidRPr="00C40F10">
        <w:rPr>
          <w:sz w:val="22"/>
          <w:szCs w:val="22"/>
        </w:rPr>
        <w:t>.</w:t>
      </w:r>
    </w:p>
    <w:p w14:paraId="05476942" w14:textId="77777777" w:rsidR="00BE0AAA" w:rsidRPr="00BE0AAA" w:rsidRDefault="00BE0AAA" w:rsidP="00BE0AAA">
      <w:pPr>
        <w:tabs>
          <w:tab w:val="left" w:pos="1418"/>
        </w:tabs>
        <w:autoSpaceDE w:val="0"/>
        <w:ind w:firstLine="709"/>
        <w:rPr>
          <w:sz w:val="22"/>
          <w:szCs w:val="22"/>
        </w:rPr>
      </w:pPr>
      <w:r w:rsidRPr="00BE0AAA">
        <w:rPr>
          <w:sz w:val="22"/>
          <w:szCs w:val="22"/>
        </w:rPr>
        <w:t xml:space="preserve">8.3. Срок действия банковской гарантии </w:t>
      </w:r>
      <w:proofErr w:type="gramStart"/>
      <w:r w:rsidRPr="00BE0AAA">
        <w:rPr>
          <w:sz w:val="22"/>
          <w:szCs w:val="22"/>
        </w:rPr>
        <w:t>до</w:t>
      </w:r>
      <w:proofErr w:type="gramEnd"/>
      <w:r w:rsidRPr="00BE0AAA">
        <w:rPr>
          <w:sz w:val="22"/>
          <w:szCs w:val="22"/>
        </w:rPr>
        <w:t xml:space="preserve">______________________. </w:t>
      </w:r>
      <w:proofErr w:type="gramStart"/>
      <w:r w:rsidRPr="00BE0AAA">
        <w:rPr>
          <w:sz w:val="22"/>
          <w:szCs w:val="22"/>
        </w:rPr>
        <w:t>Срок</w:t>
      </w:r>
      <w:proofErr w:type="gramEnd"/>
      <w:r w:rsidRPr="00BE0AAA">
        <w:rPr>
          <w:sz w:val="22"/>
          <w:szCs w:val="22"/>
        </w:rPr>
        <w:t xml:space="preserve">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14:paraId="1F9DB483"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8.4. В случае</w:t>
      </w:r>
      <w:proofErr w:type="gramStart"/>
      <w:r w:rsidRPr="00BE0AAA">
        <w:rPr>
          <w:sz w:val="22"/>
          <w:szCs w:val="22"/>
        </w:rPr>
        <w:t>,</w:t>
      </w:r>
      <w:proofErr w:type="gramEnd"/>
      <w:r w:rsidRPr="00BE0AAA">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14:paraId="0022CD8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14:paraId="52334F8A" w14:textId="77777777" w:rsidR="00BE0AAA" w:rsidRPr="00BE0AAA" w:rsidRDefault="00BE0AAA" w:rsidP="00BE0AAA">
      <w:pPr>
        <w:widowControl w:val="0"/>
        <w:tabs>
          <w:tab w:val="left" w:pos="1418"/>
        </w:tabs>
        <w:ind w:firstLine="709"/>
        <w:rPr>
          <w:sz w:val="22"/>
          <w:szCs w:val="22"/>
        </w:rPr>
      </w:pPr>
      <w:r w:rsidRPr="00BE0AAA">
        <w:rPr>
          <w:sz w:val="22"/>
          <w:szCs w:val="22"/>
        </w:rPr>
        <w:lastRenderedPageBreak/>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14:paraId="157F5460" w14:textId="77777777" w:rsidR="00BE0AAA" w:rsidRPr="00BE0AAA" w:rsidRDefault="00BE0AAA" w:rsidP="00BE0AAA">
      <w:pPr>
        <w:widowControl w:val="0"/>
        <w:tabs>
          <w:tab w:val="left" w:pos="1418"/>
        </w:tabs>
        <w:ind w:firstLine="709"/>
        <w:rPr>
          <w:sz w:val="22"/>
          <w:szCs w:val="22"/>
        </w:rPr>
      </w:pPr>
      <w:r w:rsidRPr="00BE0AAA">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14:paraId="50D4B6AC" w14:textId="77777777" w:rsidR="00BE0AAA" w:rsidRPr="00BE0AAA" w:rsidRDefault="00BE0AAA" w:rsidP="00BE0AAA">
      <w:pPr>
        <w:widowControl w:val="0"/>
        <w:tabs>
          <w:tab w:val="left" w:pos="1418"/>
        </w:tabs>
        <w:ind w:firstLine="709"/>
        <w:rPr>
          <w:sz w:val="22"/>
          <w:szCs w:val="22"/>
        </w:rPr>
      </w:pPr>
      <w:r w:rsidRPr="00BE0AAA">
        <w:rPr>
          <w:sz w:val="22"/>
          <w:szCs w:val="22"/>
        </w:rPr>
        <w:t>8.7. Банковская гарантия должна быть безотзывной.</w:t>
      </w:r>
    </w:p>
    <w:p w14:paraId="0B70CF7C" w14:textId="77777777" w:rsidR="00BE0AAA" w:rsidRPr="00BE0AAA" w:rsidRDefault="00BE0AAA" w:rsidP="00BE0AAA">
      <w:pPr>
        <w:tabs>
          <w:tab w:val="left" w:pos="1418"/>
        </w:tabs>
        <w:autoSpaceDE w:val="0"/>
        <w:ind w:firstLine="709"/>
        <w:rPr>
          <w:sz w:val="22"/>
          <w:szCs w:val="22"/>
        </w:rPr>
      </w:pPr>
      <w:r w:rsidRPr="00BE0AAA">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1D48A36" w14:textId="77777777" w:rsidR="00BE0AAA" w:rsidRPr="00BE0AAA" w:rsidRDefault="00BE0AAA" w:rsidP="00BE0AAA">
      <w:pPr>
        <w:widowControl w:val="0"/>
        <w:tabs>
          <w:tab w:val="left" w:pos="709"/>
          <w:tab w:val="left" w:pos="1418"/>
        </w:tabs>
        <w:ind w:firstLine="709"/>
        <w:rPr>
          <w:sz w:val="22"/>
          <w:szCs w:val="22"/>
        </w:rPr>
      </w:pPr>
      <w:r w:rsidRPr="00BE0AAA">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14:paraId="51C6FC01" w14:textId="77777777" w:rsidR="00BE0AAA" w:rsidRPr="00BE0AAA" w:rsidRDefault="00BE0AAA" w:rsidP="00BE0AAA">
      <w:pPr>
        <w:widowControl w:val="0"/>
        <w:tabs>
          <w:tab w:val="left" w:pos="1418"/>
        </w:tabs>
        <w:autoSpaceDE w:val="0"/>
        <w:jc w:val="center"/>
        <w:rPr>
          <w:sz w:val="22"/>
          <w:szCs w:val="22"/>
        </w:rPr>
      </w:pPr>
    </w:p>
    <w:p w14:paraId="59BE89A8"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9. Срок действия, порядок изменения и расторжения Договора</w:t>
      </w:r>
    </w:p>
    <w:p w14:paraId="7DB3D3F6" w14:textId="77777777" w:rsidR="00BE0AAA" w:rsidRPr="00BE0AAA" w:rsidRDefault="00BE0AAA" w:rsidP="00BE0AAA">
      <w:pPr>
        <w:widowControl w:val="0"/>
        <w:tabs>
          <w:tab w:val="left" w:pos="1418"/>
        </w:tabs>
        <w:autoSpaceDE w:val="0"/>
        <w:jc w:val="center"/>
        <w:rPr>
          <w:sz w:val="22"/>
          <w:szCs w:val="22"/>
        </w:rPr>
      </w:pPr>
    </w:p>
    <w:p w14:paraId="76D76DB7" w14:textId="77777777" w:rsidR="00BE0AAA" w:rsidRPr="00BE0AAA" w:rsidRDefault="00BE0AAA" w:rsidP="00BE0AAA">
      <w:pPr>
        <w:tabs>
          <w:tab w:val="left" w:pos="1418"/>
        </w:tabs>
        <w:autoSpaceDE w:val="0"/>
        <w:ind w:firstLine="709"/>
        <w:rPr>
          <w:sz w:val="22"/>
          <w:szCs w:val="22"/>
        </w:rPr>
      </w:pPr>
      <w:r w:rsidRPr="00BE0AAA">
        <w:rPr>
          <w:sz w:val="22"/>
          <w:szCs w:val="22"/>
        </w:rPr>
        <w:t>9.1. Договор вступает в силу со дня его подписания Сторонами</w:t>
      </w:r>
      <w:r w:rsidRPr="00BE0AAA">
        <w:rPr>
          <w:i/>
          <w:iCs/>
          <w:sz w:val="22"/>
          <w:szCs w:val="22"/>
        </w:rPr>
        <w:t>.</w:t>
      </w:r>
    </w:p>
    <w:p w14:paraId="4198EE4E" w14:textId="77777777" w:rsidR="00BE0AAA" w:rsidRPr="00BE0AAA" w:rsidRDefault="00BE0AAA" w:rsidP="00BE0AAA">
      <w:pPr>
        <w:tabs>
          <w:tab w:val="left" w:pos="1418"/>
        </w:tabs>
        <w:autoSpaceDE w:val="0"/>
        <w:ind w:firstLine="709"/>
        <w:rPr>
          <w:sz w:val="22"/>
          <w:szCs w:val="22"/>
        </w:rPr>
      </w:pPr>
      <w:r w:rsidRPr="00BE0AAA">
        <w:rPr>
          <w:sz w:val="22"/>
          <w:szCs w:val="22"/>
        </w:rPr>
        <w:t xml:space="preserve">9.2. Договор действует </w:t>
      </w:r>
      <w:proofErr w:type="gramStart"/>
      <w:r w:rsidRPr="00BE0AAA">
        <w:rPr>
          <w:sz w:val="22"/>
          <w:szCs w:val="22"/>
        </w:rPr>
        <w:t>до</w:t>
      </w:r>
      <w:proofErr w:type="gramEnd"/>
      <w:r w:rsidRPr="00BE0AAA">
        <w:rPr>
          <w:sz w:val="22"/>
          <w:szCs w:val="22"/>
        </w:rPr>
        <w:t>________________________</w:t>
      </w:r>
    </w:p>
    <w:p w14:paraId="22FB04AC"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14:paraId="12EF0843"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14:paraId="771CBAA5" w14:textId="77777777"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14:paraId="243130A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14:paraId="0E240894"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14:paraId="1769D90E"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14:paraId="52B8A5E8"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14:paraId="10C19B7D"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14:paraId="6E76B498"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14:paraId="5AFB0F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14:paraId="6C81F0C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14:paraId="50002FA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14:paraId="32302C33"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14:paraId="7D1C6BE7"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14:paraId="466472C8" w14:textId="77777777"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14:paraId="169431DC" w14:textId="77777777"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14:paraId="4E49782C" w14:textId="77777777"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14:paraId="7394131D" w14:textId="77777777"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14:paraId="12AE254A" w14:textId="77777777" w:rsidR="00BE0AAA" w:rsidRPr="00BE0AAA" w:rsidRDefault="00BE0AAA" w:rsidP="00BE0AAA">
      <w:pPr>
        <w:tabs>
          <w:tab w:val="left" w:pos="1418"/>
        </w:tabs>
        <w:autoSpaceDE w:val="0"/>
        <w:ind w:firstLine="709"/>
        <w:rPr>
          <w:sz w:val="22"/>
          <w:szCs w:val="22"/>
        </w:rPr>
      </w:pPr>
      <w:r w:rsidRPr="00BE0AAA">
        <w:rPr>
          <w:sz w:val="22"/>
          <w:szCs w:val="22"/>
        </w:rPr>
        <w:lastRenderedPageBreak/>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14:paraId="3DD95522"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5A3DD9B"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14:paraId="0A795E80" w14:textId="77777777"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14:paraId="6D2B0A25"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14:paraId="27312FBE" w14:textId="77777777"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14:paraId="25016112" w14:textId="77777777" w:rsidR="00BE0AAA" w:rsidRPr="00BE0AAA" w:rsidRDefault="00BE0AAA" w:rsidP="00BE0AAA">
      <w:pPr>
        <w:widowControl w:val="0"/>
        <w:tabs>
          <w:tab w:val="left" w:pos="1418"/>
        </w:tabs>
        <w:autoSpaceDE w:val="0"/>
        <w:jc w:val="center"/>
        <w:rPr>
          <w:sz w:val="22"/>
          <w:szCs w:val="22"/>
        </w:rPr>
      </w:pPr>
    </w:p>
    <w:p w14:paraId="40F5A93C" w14:textId="77777777"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14:paraId="2B6A3764" w14:textId="77777777" w:rsidR="00BE0AAA" w:rsidRPr="00BE0AAA" w:rsidRDefault="00BE0AAA" w:rsidP="00BE0AAA">
      <w:pPr>
        <w:widowControl w:val="0"/>
        <w:tabs>
          <w:tab w:val="left" w:pos="1418"/>
        </w:tabs>
        <w:autoSpaceDE w:val="0"/>
        <w:jc w:val="center"/>
        <w:rPr>
          <w:sz w:val="22"/>
          <w:szCs w:val="22"/>
        </w:rPr>
      </w:pPr>
    </w:p>
    <w:p w14:paraId="24DBD3F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14:paraId="205E8B8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14:paraId="661AD49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14:paraId="2E5A80F2" w14:textId="77777777" w:rsidR="00BE0AAA" w:rsidRPr="00BE0AAA" w:rsidRDefault="00BE0AAA" w:rsidP="00BE0AAA">
      <w:pPr>
        <w:tabs>
          <w:tab w:val="left" w:pos="1418"/>
        </w:tabs>
        <w:autoSpaceDE w:val="0"/>
        <w:jc w:val="center"/>
        <w:rPr>
          <w:sz w:val="22"/>
          <w:szCs w:val="22"/>
        </w:rPr>
      </w:pPr>
    </w:p>
    <w:p w14:paraId="61118074" w14:textId="77777777"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14:paraId="7779D959" w14:textId="77777777" w:rsidR="00BE0AAA" w:rsidRPr="00BE0AAA" w:rsidRDefault="00BE0AAA" w:rsidP="00BE0AAA">
      <w:pPr>
        <w:tabs>
          <w:tab w:val="left" w:pos="1418"/>
        </w:tabs>
        <w:autoSpaceDE w:val="0"/>
        <w:jc w:val="center"/>
        <w:rPr>
          <w:sz w:val="22"/>
          <w:szCs w:val="22"/>
        </w:rPr>
      </w:pPr>
    </w:p>
    <w:p w14:paraId="18942B2A" w14:textId="77777777"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14:paraId="0748993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lastRenderedPageBreak/>
        <w:t xml:space="preserve">11.2. Договор составлен в 2 (двух) экземплярах, по одному для каждой из Сторон, имеющих одинаковую юридическую силу. </w:t>
      </w:r>
    </w:p>
    <w:p w14:paraId="072B8EB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14:paraId="2D0F600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14:paraId="41E464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14:paraId="71E13F0A" w14:textId="77777777" w:rsidR="00BE0AAA" w:rsidRPr="00BE0AAA" w:rsidRDefault="00BE0AAA" w:rsidP="00BE0AAA">
      <w:pPr>
        <w:widowControl w:val="0"/>
        <w:tabs>
          <w:tab w:val="left" w:pos="1418"/>
        </w:tabs>
        <w:autoSpaceDE w:val="0"/>
        <w:ind w:firstLine="709"/>
        <w:rPr>
          <w:sz w:val="22"/>
          <w:szCs w:val="22"/>
        </w:rPr>
      </w:pPr>
    </w:p>
    <w:p w14:paraId="693C5DAA" w14:textId="77777777"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14:paraId="4BE2267D" w14:textId="77777777" w:rsidR="00BE0AAA" w:rsidRPr="00BE0AAA" w:rsidRDefault="00BE0AAA" w:rsidP="00BE0AAA">
      <w:pPr>
        <w:widowControl w:val="0"/>
        <w:tabs>
          <w:tab w:val="left" w:pos="709"/>
          <w:tab w:val="left" w:pos="1418"/>
        </w:tabs>
        <w:autoSpaceDE w:val="0"/>
        <w:jc w:val="center"/>
        <w:rPr>
          <w:sz w:val="22"/>
          <w:szCs w:val="22"/>
        </w:rPr>
      </w:pPr>
    </w:p>
    <w:p w14:paraId="3DEB5A2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14:paraId="08EF8F93" w14:textId="366C901A"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14:paraId="6963AD5A" w14:textId="1FF46798"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2 Форма акта приемки выполненных работ –</w:t>
      </w:r>
      <w:r w:rsidR="00C3123B">
        <w:rPr>
          <w:sz w:val="22"/>
          <w:szCs w:val="22"/>
        </w:rPr>
        <w:t xml:space="preserve"> </w:t>
      </w:r>
      <w:r w:rsidRPr="00BE0AAA">
        <w:rPr>
          <w:sz w:val="22"/>
          <w:szCs w:val="22"/>
        </w:rPr>
        <w:t>в 1 экз.;</w:t>
      </w:r>
    </w:p>
    <w:p w14:paraId="2FFE4351" w14:textId="626572A4"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4F6D80">
        <w:rPr>
          <w:sz w:val="22"/>
          <w:szCs w:val="22"/>
        </w:rPr>
        <w:t>й</w:t>
      </w:r>
      <w:r w:rsidRPr="00BE0AAA">
        <w:rPr>
          <w:sz w:val="22"/>
          <w:szCs w:val="22"/>
        </w:rPr>
        <w:t xml:space="preserve"> сметны</w:t>
      </w:r>
      <w:r w:rsidR="004F6D80">
        <w:rPr>
          <w:sz w:val="22"/>
          <w:szCs w:val="22"/>
        </w:rPr>
        <w:t>й</w:t>
      </w:r>
      <w:r w:rsidRPr="00BE0AAA">
        <w:rPr>
          <w:sz w:val="22"/>
          <w:szCs w:val="22"/>
        </w:rPr>
        <w:t xml:space="preserve"> расчет - в 1 экз.</w:t>
      </w:r>
    </w:p>
    <w:p w14:paraId="48694A4D" w14:textId="77777777" w:rsidR="00BE0AAA" w:rsidRPr="00BE0AAA" w:rsidRDefault="00BE0AAA" w:rsidP="00BE0AAA">
      <w:pPr>
        <w:widowControl w:val="0"/>
        <w:tabs>
          <w:tab w:val="left" w:pos="709"/>
          <w:tab w:val="left" w:pos="1418"/>
        </w:tabs>
        <w:autoSpaceDE w:val="0"/>
        <w:rPr>
          <w:sz w:val="22"/>
          <w:szCs w:val="22"/>
        </w:rPr>
      </w:pPr>
    </w:p>
    <w:p w14:paraId="0A543794" w14:textId="77777777"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14:paraId="5BE4E6CE" w14:textId="77777777"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786"/>
        <w:gridCol w:w="5635"/>
      </w:tblGrid>
      <w:tr w:rsidR="00BE0AAA" w:rsidRPr="00BE0AAA" w14:paraId="06ADD811" w14:textId="77777777" w:rsidTr="009D477D">
        <w:trPr>
          <w:jc w:val="center"/>
        </w:trPr>
        <w:tc>
          <w:tcPr>
            <w:tcW w:w="4786" w:type="dxa"/>
          </w:tcPr>
          <w:p w14:paraId="777755F5" w14:textId="77777777" w:rsidR="00BE0AAA" w:rsidRPr="009D477D" w:rsidRDefault="00BE0AAA" w:rsidP="00B716A7">
            <w:pPr>
              <w:widowControl w:val="0"/>
              <w:tabs>
                <w:tab w:val="left" w:pos="1418"/>
              </w:tabs>
              <w:jc w:val="center"/>
              <w:rPr>
                <w:bCs/>
                <w:sz w:val="22"/>
                <w:szCs w:val="22"/>
              </w:rPr>
            </w:pPr>
            <w:r w:rsidRPr="009D477D">
              <w:rPr>
                <w:sz w:val="22"/>
                <w:szCs w:val="22"/>
              </w:rPr>
              <w:t>Заказчик</w:t>
            </w:r>
          </w:p>
          <w:p w14:paraId="3DEAC646" w14:textId="77777777" w:rsidR="009D477D" w:rsidRPr="009D477D" w:rsidRDefault="009D477D" w:rsidP="009D477D">
            <w:pPr>
              <w:autoSpaceDE w:val="0"/>
              <w:autoSpaceDN w:val="0"/>
              <w:adjustRightInd w:val="0"/>
              <w:jc w:val="center"/>
              <w:outlineLvl w:val="1"/>
              <w:rPr>
                <w:rFonts w:eastAsia="Calibri"/>
                <w:sz w:val="22"/>
                <w:szCs w:val="22"/>
              </w:rPr>
            </w:pPr>
            <w:r w:rsidRPr="009D477D">
              <w:rPr>
                <w:color w:val="000000"/>
                <w:sz w:val="22"/>
                <w:szCs w:val="22"/>
                <w:shd w:val="clear" w:color="auto" w:fill="FFFFFF"/>
              </w:rPr>
              <w:t>Общество с ограниченной ответственностью "ЖЭУ Вымпел"</w:t>
            </w:r>
          </w:p>
          <w:p w14:paraId="72C5365B" w14:textId="77777777" w:rsidR="009D477D" w:rsidRPr="009D477D" w:rsidRDefault="009D477D" w:rsidP="009D477D">
            <w:pPr>
              <w:autoSpaceDE w:val="0"/>
              <w:autoSpaceDN w:val="0"/>
              <w:adjustRightInd w:val="0"/>
              <w:jc w:val="center"/>
              <w:outlineLvl w:val="1"/>
              <w:rPr>
                <w:rFonts w:eastAsia="Calibri"/>
                <w:color w:val="000000"/>
                <w:sz w:val="22"/>
                <w:szCs w:val="22"/>
              </w:rPr>
            </w:pPr>
          </w:p>
          <w:p w14:paraId="12C3337A" w14:textId="77777777" w:rsidR="009D477D" w:rsidRPr="009D477D" w:rsidRDefault="009D477D" w:rsidP="009D477D">
            <w:pPr>
              <w:autoSpaceDE w:val="0"/>
              <w:autoSpaceDN w:val="0"/>
              <w:adjustRightInd w:val="0"/>
              <w:rPr>
                <w:rFonts w:eastAsia="Calibri"/>
                <w:color w:val="000000"/>
                <w:sz w:val="22"/>
                <w:szCs w:val="22"/>
              </w:rPr>
            </w:pPr>
            <w:r w:rsidRPr="009D477D">
              <w:rPr>
                <w:rFonts w:eastAsia="Calibri"/>
                <w:color w:val="000000"/>
                <w:sz w:val="22"/>
                <w:szCs w:val="22"/>
              </w:rPr>
              <w:t>Адрес места нахождения:</w:t>
            </w:r>
          </w:p>
          <w:p w14:paraId="659A90E1" w14:textId="77777777" w:rsidR="009D477D" w:rsidRPr="009D477D" w:rsidRDefault="009D477D" w:rsidP="009D477D">
            <w:pPr>
              <w:autoSpaceDE w:val="0"/>
              <w:autoSpaceDN w:val="0"/>
              <w:adjustRightInd w:val="0"/>
              <w:rPr>
                <w:color w:val="000000"/>
                <w:sz w:val="22"/>
                <w:szCs w:val="22"/>
                <w:shd w:val="clear" w:color="auto" w:fill="FFFFFF"/>
              </w:rPr>
            </w:pPr>
            <w:r w:rsidRPr="009D477D">
              <w:rPr>
                <w:color w:val="000000"/>
                <w:sz w:val="22"/>
                <w:szCs w:val="22"/>
                <w:shd w:val="clear" w:color="auto" w:fill="FFFFFF"/>
              </w:rPr>
              <w:t>633010, г. Бердск, ул. Ленина, 44</w:t>
            </w:r>
          </w:p>
          <w:p w14:paraId="75B50577" w14:textId="77777777" w:rsidR="009D477D" w:rsidRPr="009D477D" w:rsidRDefault="009D477D" w:rsidP="009D477D">
            <w:pPr>
              <w:autoSpaceDE w:val="0"/>
              <w:autoSpaceDN w:val="0"/>
              <w:adjustRightInd w:val="0"/>
              <w:rPr>
                <w:rFonts w:eastAsia="Calibri"/>
                <w:color w:val="000000"/>
                <w:sz w:val="22"/>
                <w:szCs w:val="22"/>
              </w:rPr>
            </w:pPr>
            <w:r w:rsidRPr="009D477D">
              <w:rPr>
                <w:rFonts w:eastAsia="Calibri"/>
                <w:color w:val="000000"/>
                <w:sz w:val="22"/>
                <w:szCs w:val="22"/>
              </w:rPr>
              <w:t>ИНН</w:t>
            </w:r>
            <w:r w:rsidRPr="009D477D">
              <w:rPr>
                <w:color w:val="000000"/>
                <w:sz w:val="22"/>
                <w:szCs w:val="22"/>
                <w:shd w:val="clear" w:color="auto" w:fill="FFFFFF"/>
              </w:rPr>
              <w:t>5445115534</w:t>
            </w:r>
          </w:p>
          <w:p w14:paraId="3C9F9E7E" w14:textId="77777777" w:rsidR="009D477D" w:rsidRPr="009D477D" w:rsidRDefault="009D477D" w:rsidP="009D477D">
            <w:pPr>
              <w:autoSpaceDE w:val="0"/>
              <w:autoSpaceDN w:val="0"/>
              <w:adjustRightInd w:val="0"/>
              <w:rPr>
                <w:rFonts w:eastAsia="Calibri"/>
                <w:color w:val="000000"/>
                <w:sz w:val="22"/>
                <w:szCs w:val="22"/>
              </w:rPr>
            </w:pPr>
            <w:r w:rsidRPr="009D477D">
              <w:rPr>
                <w:rFonts w:eastAsia="Calibri"/>
                <w:color w:val="000000"/>
                <w:sz w:val="22"/>
                <w:szCs w:val="22"/>
              </w:rPr>
              <w:t xml:space="preserve">КПП </w:t>
            </w:r>
            <w:r w:rsidRPr="009D477D">
              <w:rPr>
                <w:color w:val="000000"/>
                <w:sz w:val="22"/>
                <w:szCs w:val="22"/>
                <w:shd w:val="clear" w:color="auto" w:fill="FFFFFF"/>
              </w:rPr>
              <w:t>544501001</w:t>
            </w:r>
          </w:p>
          <w:p w14:paraId="52900FC7" w14:textId="77777777" w:rsidR="009D477D" w:rsidRPr="009D477D" w:rsidRDefault="009D477D" w:rsidP="009D477D">
            <w:pPr>
              <w:autoSpaceDE w:val="0"/>
              <w:autoSpaceDN w:val="0"/>
              <w:adjustRightInd w:val="0"/>
              <w:rPr>
                <w:rFonts w:eastAsia="Calibri"/>
                <w:color w:val="000000"/>
                <w:sz w:val="22"/>
                <w:szCs w:val="22"/>
              </w:rPr>
            </w:pPr>
            <w:r w:rsidRPr="009D477D">
              <w:rPr>
                <w:rFonts w:eastAsia="Calibri"/>
                <w:color w:val="000000"/>
                <w:sz w:val="22"/>
                <w:szCs w:val="22"/>
              </w:rPr>
              <w:t xml:space="preserve">Банковские реквизиты:                     </w:t>
            </w:r>
          </w:p>
          <w:p w14:paraId="7BBA347C" w14:textId="77777777" w:rsidR="009D477D" w:rsidRPr="009D477D" w:rsidRDefault="009D477D" w:rsidP="009D477D">
            <w:pPr>
              <w:autoSpaceDE w:val="0"/>
              <w:autoSpaceDN w:val="0"/>
              <w:adjustRightInd w:val="0"/>
              <w:rPr>
                <w:rFonts w:eastAsia="Calibri"/>
                <w:color w:val="000000"/>
                <w:sz w:val="22"/>
                <w:szCs w:val="22"/>
              </w:rPr>
            </w:pPr>
            <w:r w:rsidRPr="009D477D">
              <w:rPr>
                <w:color w:val="000000"/>
                <w:sz w:val="22"/>
                <w:szCs w:val="22"/>
                <w:shd w:val="clear" w:color="auto" w:fill="FFFFFF"/>
              </w:rPr>
              <w:t>с/с  40702810909410000073 </w:t>
            </w:r>
            <w:r w:rsidRPr="009D477D">
              <w:rPr>
                <w:rFonts w:eastAsia="Calibri"/>
                <w:color w:val="000000"/>
                <w:sz w:val="22"/>
                <w:szCs w:val="22"/>
              </w:rPr>
              <w:t xml:space="preserve"> </w:t>
            </w:r>
          </w:p>
          <w:p w14:paraId="317C682B" w14:textId="77777777" w:rsidR="009D477D" w:rsidRPr="009D477D" w:rsidRDefault="009D477D" w:rsidP="009D477D">
            <w:pPr>
              <w:autoSpaceDE w:val="0"/>
              <w:autoSpaceDN w:val="0"/>
              <w:adjustRightInd w:val="0"/>
              <w:rPr>
                <w:color w:val="000000"/>
                <w:sz w:val="22"/>
                <w:szCs w:val="22"/>
                <w:shd w:val="clear" w:color="auto" w:fill="FFFFFF"/>
              </w:rPr>
            </w:pPr>
            <w:r w:rsidRPr="009D477D">
              <w:rPr>
                <w:rFonts w:eastAsia="Calibri"/>
                <w:color w:val="000000"/>
                <w:sz w:val="22"/>
                <w:szCs w:val="22"/>
              </w:rPr>
              <w:t xml:space="preserve">в </w:t>
            </w:r>
            <w:r w:rsidRPr="009D477D">
              <w:rPr>
                <w:color w:val="000000"/>
                <w:sz w:val="22"/>
                <w:szCs w:val="22"/>
                <w:shd w:val="clear" w:color="auto" w:fill="FFFFFF"/>
              </w:rPr>
              <w:t>БФ банка «Левобережный» (ПАО)</w:t>
            </w:r>
          </w:p>
          <w:p w14:paraId="0CB4FB7D" w14:textId="77777777" w:rsidR="009D477D" w:rsidRPr="009D477D" w:rsidRDefault="009D477D" w:rsidP="009D477D">
            <w:pPr>
              <w:autoSpaceDE w:val="0"/>
              <w:autoSpaceDN w:val="0"/>
              <w:adjustRightInd w:val="0"/>
              <w:rPr>
                <w:rFonts w:eastAsia="Calibri"/>
                <w:color w:val="000000"/>
                <w:sz w:val="22"/>
                <w:szCs w:val="22"/>
              </w:rPr>
            </w:pPr>
            <w:r w:rsidRPr="009D477D">
              <w:rPr>
                <w:color w:val="000000"/>
                <w:sz w:val="22"/>
                <w:szCs w:val="22"/>
                <w:shd w:val="clear" w:color="auto" w:fill="FFFFFF"/>
              </w:rPr>
              <w:t>30101810100000000850</w:t>
            </w:r>
          </w:p>
          <w:p w14:paraId="162090ED" w14:textId="77777777" w:rsidR="009D477D" w:rsidRPr="009D477D" w:rsidRDefault="009D477D" w:rsidP="009D477D">
            <w:pPr>
              <w:autoSpaceDE w:val="0"/>
              <w:autoSpaceDN w:val="0"/>
              <w:adjustRightInd w:val="0"/>
              <w:rPr>
                <w:rFonts w:eastAsia="Calibri"/>
                <w:color w:val="000000"/>
                <w:sz w:val="22"/>
                <w:szCs w:val="22"/>
              </w:rPr>
            </w:pPr>
            <w:r w:rsidRPr="009D477D">
              <w:rPr>
                <w:rFonts w:eastAsia="Calibri"/>
                <w:color w:val="000000"/>
                <w:sz w:val="22"/>
                <w:szCs w:val="22"/>
              </w:rPr>
              <w:t xml:space="preserve">БИК: </w:t>
            </w:r>
            <w:r w:rsidRPr="009D477D">
              <w:rPr>
                <w:color w:val="000000"/>
                <w:sz w:val="22"/>
                <w:szCs w:val="22"/>
                <w:shd w:val="clear" w:color="auto" w:fill="FFFFFF"/>
              </w:rPr>
              <w:t>045004850 </w:t>
            </w:r>
            <w:r w:rsidRPr="009D477D">
              <w:rPr>
                <w:rFonts w:eastAsia="Calibri"/>
                <w:color w:val="000000"/>
                <w:sz w:val="22"/>
                <w:szCs w:val="22"/>
              </w:rPr>
              <w:t xml:space="preserve">      </w:t>
            </w:r>
          </w:p>
          <w:p w14:paraId="7FC88C04" w14:textId="77777777" w:rsidR="009D477D" w:rsidRPr="009D477D" w:rsidRDefault="009D477D" w:rsidP="009D477D">
            <w:pPr>
              <w:autoSpaceDE w:val="0"/>
              <w:autoSpaceDN w:val="0"/>
              <w:adjustRightInd w:val="0"/>
              <w:rPr>
                <w:rFonts w:eastAsia="Calibri"/>
                <w:color w:val="000000"/>
                <w:sz w:val="22"/>
                <w:szCs w:val="22"/>
              </w:rPr>
            </w:pPr>
            <w:r w:rsidRPr="009D477D">
              <w:rPr>
                <w:rFonts w:eastAsia="Calibri"/>
                <w:color w:val="000000"/>
                <w:sz w:val="22"/>
                <w:szCs w:val="22"/>
              </w:rPr>
              <w:t xml:space="preserve">ОГРН: </w:t>
            </w:r>
            <w:r w:rsidRPr="009D477D">
              <w:rPr>
                <w:color w:val="000000"/>
                <w:sz w:val="22"/>
                <w:szCs w:val="22"/>
                <w:shd w:val="clear" w:color="auto" w:fill="FFFFFF"/>
              </w:rPr>
              <w:t>1035404725685</w:t>
            </w:r>
          </w:p>
          <w:p w14:paraId="4BA9FF43" w14:textId="77777777" w:rsidR="009D477D" w:rsidRPr="009D477D" w:rsidRDefault="009D477D" w:rsidP="009D477D">
            <w:pPr>
              <w:autoSpaceDE w:val="0"/>
              <w:autoSpaceDN w:val="0"/>
              <w:adjustRightInd w:val="0"/>
              <w:rPr>
                <w:rFonts w:eastAsia="Calibri"/>
                <w:color w:val="000000"/>
                <w:sz w:val="22"/>
                <w:szCs w:val="22"/>
              </w:rPr>
            </w:pPr>
            <w:r w:rsidRPr="009D477D">
              <w:rPr>
                <w:rFonts w:eastAsia="Calibri"/>
                <w:color w:val="000000"/>
                <w:sz w:val="22"/>
                <w:szCs w:val="22"/>
              </w:rPr>
              <w:t xml:space="preserve">Телефон: </w:t>
            </w:r>
            <w:r w:rsidRPr="009D477D">
              <w:rPr>
                <w:rStyle w:val="js-phone-number"/>
                <w:color w:val="000000" w:themeColor="text1"/>
                <w:sz w:val="22"/>
                <w:szCs w:val="22"/>
                <w:shd w:val="clear" w:color="auto" w:fill="FFFFFF"/>
              </w:rPr>
              <w:t>8 (38341) 2-00-94</w:t>
            </w:r>
          </w:p>
          <w:p w14:paraId="53B27D36" w14:textId="77777777" w:rsidR="009D477D" w:rsidRPr="009D477D" w:rsidRDefault="009D477D" w:rsidP="009D477D">
            <w:pPr>
              <w:autoSpaceDE w:val="0"/>
              <w:autoSpaceDN w:val="0"/>
              <w:adjustRightInd w:val="0"/>
              <w:rPr>
                <w:rFonts w:eastAsia="Calibri"/>
                <w:color w:val="000000" w:themeColor="text1"/>
                <w:sz w:val="22"/>
                <w:szCs w:val="22"/>
              </w:rPr>
            </w:pPr>
            <w:r w:rsidRPr="009D477D">
              <w:rPr>
                <w:rFonts w:eastAsia="Calibri"/>
                <w:color w:val="000000"/>
                <w:sz w:val="22"/>
                <w:szCs w:val="22"/>
              </w:rPr>
              <w:t>E-</w:t>
            </w:r>
            <w:proofErr w:type="spellStart"/>
            <w:r w:rsidRPr="009D477D">
              <w:rPr>
                <w:rFonts w:eastAsia="Calibri"/>
                <w:color w:val="000000"/>
                <w:sz w:val="22"/>
                <w:szCs w:val="22"/>
              </w:rPr>
              <w:t>mail</w:t>
            </w:r>
            <w:proofErr w:type="spellEnd"/>
            <w:r w:rsidRPr="009D477D">
              <w:rPr>
                <w:rFonts w:eastAsia="Calibri"/>
                <w:color w:val="000000"/>
                <w:sz w:val="22"/>
                <w:szCs w:val="22"/>
              </w:rPr>
              <w:t xml:space="preserve">: </w:t>
            </w:r>
            <w:r w:rsidRPr="009D477D">
              <w:rPr>
                <w:color w:val="000000" w:themeColor="text1"/>
                <w:sz w:val="22"/>
                <w:szCs w:val="22"/>
                <w:shd w:val="clear" w:color="auto" w:fill="FFFFFF"/>
              </w:rPr>
              <w:t>2085015@mail.ru</w:t>
            </w:r>
          </w:p>
          <w:p w14:paraId="017A7296" w14:textId="77777777" w:rsidR="009D477D" w:rsidRPr="009D477D" w:rsidRDefault="009D477D" w:rsidP="009D477D">
            <w:pPr>
              <w:autoSpaceDE w:val="0"/>
              <w:autoSpaceDN w:val="0"/>
              <w:adjustRightInd w:val="0"/>
              <w:rPr>
                <w:rFonts w:eastAsia="Calibri"/>
                <w:color w:val="000000"/>
                <w:sz w:val="22"/>
                <w:szCs w:val="22"/>
              </w:rPr>
            </w:pPr>
          </w:p>
          <w:p w14:paraId="518AA288" w14:textId="77777777" w:rsidR="009D477D" w:rsidRPr="009D477D" w:rsidRDefault="009D477D" w:rsidP="009D477D">
            <w:pPr>
              <w:autoSpaceDE w:val="0"/>
              <w:autoSpaceDN w:val="0"/>
              <w:adjustRightInd w:val="0"/>
              <w:rPr>
                <w:rFonts w:eastAsia="Calibri"/>
                <w:color w:val="000000"/>
                <w:sz w:val="22"/>
                <w:szCs w:val="22"/>
              </w:rPr>
            </w:pPr>
            <w:r w:rsidRPr="009D477D">
              <w:rPr>
                <w:rFonts w:eastAsia="Calibri"/>
                <w:color w:val="000000"/>
                <w:sz w:val="22"/>
                <w:szCs w:val="22"/>
              </w:rPr>
              <w:t xml:space="preserve">_______________________ /Сергеева Е.Г./ </w:t>
            </w:r>
          </w:p>
          <w:p w14:paraId="0ECD99B9" w14:textId="77777777" w:rsidR="00BE0AAA" w:rsidRPr="00BE0AAA" w:rsidRDefault="00BE0AAA" w:rsidP="00B716A7">
            <w:pPr>
              <w:jc w:val="right"/>
              <w:rPr>
                <w:sz w:val="22"/>
                <w:szCs w:val="22"/>
              </w:rPr>
            </w:pPr>
          </w:p>
        </w:tc>
        <w:tc>
          <w:tcPr>
            <w:tcW w:w="5635" w:type="dxa"/>
            <w:tcBorders>
              <w:left w:val="nil"/>
            </w:tcBorders>
          </w:tcPr>
          <w:p w14:paraId="008F0B6D" w14:textId="77777777" w:rsidR="00BE0AAA" w:rsidRPr="00BE0AAA" w:rsidRDefault="00BE0AAA" w:rsidP="00B716A7">
            <w:pPr>
              <w:tabs>
                <w:tab w:val="left" w:pos="1418"/>
              </w:tabs>
              <w:jc w:val="center"/>
              <w:rPr>
                <w:sz w:val="22"/>
                <w:szCs w:val="22"/>
              </w:rPr>
            </w:pPr>
            <w:r w:rsidRPr="00BE0AAA">
              <w:rPr>
                <w:sz w:val="22"/>
                <w:szCs w:val="22"/>
              </w:rPr>
              <w:t>Подрядчик</w:t>
            </w:r>
          </w:p>
          <w:p w14:paraId="0AB61770" w14:textId="77777777" w:rsidR="00BE0AAA" w:rsidRPr="00BE0AAA" w:rsidRDefault="00BE0AAA" w:rsidP="00B716A7">
            <w:pPr>
              <w:tabs>
                <w:tab w:val="left" w:pos="1418"/>
              </w:tabs>
              <w:rPr>
                <w:sz w:val="22"/>
                <w:szCs w:val="22"/>
              </w:rPr>
            </w:pPr>
          </w:p>
        </w:tc>
      </w:tr>
    </w:tbl>
    <w:p w14:paraId="5646C1E1"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14:paraId="7388B1AF" w14:textId="77777777" w:rsidR="00BE0AAA" w:rsidRPr="00BE0AAA" w:rsidRDefault="00BE0AAA" w:rsidP="00BE0AAA">
      <w:pPr>
        <w:widowControl w:val="0"/>
        <w:ind w:left="5670"/>
        <w:jc w:val="right"/>
        <w:rPr>
          <w:sz w:val="22"/>
          <w:szCs w:val="22"/>
        </w:rPr>
      </w:pPr>
      <w:r w:rsidRPr="00BE0AAA">
        <w:rPr>
          <w:sz w:val="22"/>
          <w:szCs w:val="22"/>
        </w:rPr>
        <w:t>№________ от «____» ______ 20__</w:t>
      </w:r>
    </w:p>
    <w:p w14:paraId="5E15801B" w14:textId="77777777" w:rsidR="00BE0AAA" w:rsidRPr="00BE0AAA" w:rsidRDefault="00BE0AAA" w:rsidP="00BE0AAA">
      <w:pPr>
        <w:widowControl w:val="0"/>
        <w:autoSpaceDE w:val="0"/>
        <w:jc w:val="right"/>
        <w:rPr>
          <w:b/>
          <w:sz w:val="22"/>
          <w:szCs w:val="22"/>
        </w:rPr>
      </w:pPr>
    </w:p>
    <w:p w14:paraId="79E07D9F" w14:textId="77777777"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14:paraId="34403998" w14:textId="77777777"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44ED8170" w14:textId="77777777" w:rsidTr="00B716A7">
        <w:tc>
          <w:tcPr>
            <w:tcW w:w="4785" w:type="dxa"/>
          </w:tcPr>
          <w:p w14:paraId="1EEE4760" w14:textId="77777777" w:rsidR="00BE0AAA" w:rsidRPr="00BE0AAA" w:rsidRDefault="00BE0AAA" w:rsidP="00B716A7">
            <w:pPr>
              <w:keepNext/>
              <w:keepLines/>
              <w:rPr>
                <w:sz w:val="22"/>
                <w:szCs w:val="22"/>
              </w:rPr>
            </w:pPr>
          </w:p>
          <w:p w14:paraId="3634E878" w14:textId="77777777" w:rsidR="00BE0AAA" w:rsidRPr="00BE0AAA" w:rsidRDefault="00BE0AAA" w:rsidP="00B716A7">
            <w:pPr>
              <w:keepNext/>
              <w:keepLines/>
              <w:rPr>
                <w:sz w:val="22"/>
                <w:szCs w:val="22"/>
              </w:rPr>
            </w:pPr>
          </w:p>
          <w:p w14:paraId="26C71F15"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40003A27" w14:textId="77777777" w:rsidR="00BE0AAA" w:rsidRPr="00BE0AAA" w:rsidRDefault="00BE0AAA" w:rsidP="00B716A7">
            <w:pPr>
              <w:keepNext/>
              <w:keepLines/>
              <w:jc w:val="center"/>
              <w:rPr>
                <w:sz w:val="22"/>
                <w:szCs w:val="22"/>
              </w:rPr>
            </w:pPr>
          </w:p>
          <w:p w14:paraId="63C3B59E" w14:textId="77777777" w:rsidR="00BE0AAA" w:rsidRPr="00BE0AAA" w:rsidRDefault="00BE0AAA" w:rsidP="00B716A7">
            <w:pPr>
              <w:keepNext/>
              <w:keepLines/>
              <w:rPr>
                <w:sz w:val="22"/>
                <w:szCs w:val="22"/>
              </w:rPr>
            </w:pPr>
          </w:p>
          <w:p w14:paraId="661B6B3A" w14:textId="77777777" w:rsidR="00BE0AAA" w:rsidRPr="00BE0AAA" w:rsidRDefault="00BE0AAA" w:rsidP="00B716A7">
            <w:pPr>
              <w:keepNext/>
              <w:keepLines/>
              <w:rPr>
                <w:sz w:val="22"/>
                <w:szCs w:val="22"/>
              </w:rPr>
            </w:pPr>
            <w:r w:rsidRPr="00BE0AAA">
              <w:rPr>
                <w:sz w:val="22"/>
                <w:szCs w:val="22"/>
              </w:rPr>
              <w:t xml:space="preserve">             Подрядчик </w:t>
            </w:r>
          </w:p>
        </w:tc>
      </w:tr>
    </w:tbl>
    <w:p w14:paraId="668B78B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0FA29B7D"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14:paraId="6C33B4D1" w14:textId="77777777" w:rsidR="00BE0AAA" w:rsidRPr="00BE0AAA" w:rsidRDefault="00BE0AAA" w:rsidP="00BE0AAA">
      <w:pPr>
        <w:widowControl w:val="0"/>
        <w:autoSpaceDE w:val="0"/>
        <w:jc w:val="center"/>
        <w:rPr>
          <w:b/>
          <w:sz w:val="22"/>
          <w:szCs w:val="22"/>
        </w:rPr>
      </w:pPr>
    </w:p>
    <w:p w14:paraId="16ACAECA"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14:paraId="79BA2E68" w14:textId="77777777" w:rsidR="00BE0AAA" w:rsidRPr="00BE0AAA" w:rsidRDefault="00BE0AAA" w:rsidP="00BE0AAA">
      <w:pPr>
        <w:widowControl w:val="0"/>
        <w:ind w:left="5670"/>
        <w:jc w:val="right"/>
        <w:rPr>
          <w:sz w:val="22"/>
          <w:szCs w:val="22"/>
        </w:rPr>
      </w:pPr>
      <w:r w:rsidRPr="00BE0AAA">
        <w:rPr>
          <w:sz w:val="22"/>
          <w:szCs w:val="22"/>
        </w:rPr>
        <w:t>№__________ от «___» _____ 20__</w:t>
      </w:r>
    </w:p>
    <w:p w14:paraId="7693405E" w14:textId="77777777" w:rsidR="00BE0AAA" w:rsidRPr="00BE0AAA" w:rsidRDefault="00BE0AAA" w:rsidP="00BE0AAA">
      <w:pPr>
        <w:widowControl w:val="0"/>
        <w:autoSpaceDE w:val="0"/>
        <w:jc w:val="right"/>
        <w:rPr>
          <w:b/>
          <w:sz w:val="22"/>
          <w:szCs w:val="22"/>
        </w:rPr>
      </w:pPr>
    </w:p>
    <w:p w14:paraId="0A194845" w14:textId="77777777" w:rsidR="00BE0AAA" w:rsidRPr="00BE0AAA" w:rsidRDefault="00BE0AAA" w:rsidP="00BE0AAA">
      <w:pPr>
        <w:autoSpaceDE w:val="0"/>
        <w:autoSpaceDN w:val="0"/>
        <w:adjustRightInd w:val="0"/>
        <w:jc w:val="center"/>
        <w:rPr>
          <w:b/>
          <w:sz w:val="22"/>
          <w:szCs w:val="22"/>
        </w:rPr>
      </w:pPr>
      <w:r w:rsidRPr="00BE0AAA">
        <w:rPr>
          <w:b/>
          <w:sz w:val="22"/>
          <w:szCs w:val="22"/>
        </w:rPr>
        <w:t>АКТ</w:t>
      </w:r>
    </w:p>
    <w:p w14:paraId="06F624C2" w14:textId="77777777"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14:paraId="2BECE7F7" w14:textId="77777777" w:rsidR="00BE0AAA" w:rsidRPr="00BE0AAA" w:rsidRDefault="00BE0AAA" w:rsidP="00BE0AAA">
      <w:pPr>
        <w:autoSpaceDE w:val="0"/>
        <w:autoSpaceDN w:val="0"/>
        <w:adjustRightInd w:val="0"/>
        <w:rPr>
          <w:sz w:val="22"/>
          <w:szCs w:val="22"/>
        </w:rPr>
      </w:pPr>
    </w:p>
    <w:p w14:paraId="3A8BBF21" w14:textId="77777777"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14:paraId="1E302B02" w14:textId="77777777" w:rsidR="00BE0AAA" w:rsidRPr="00BE0AAA" w:rsidRDefault="00BE0AAA" w:rsidP="00BE0AAA">
      <w:pPr>
        <w:autoSpaceDE w:val="0"/>
        <w:autoSpaceDN w:val="0"/>
        <w:adjustRightInd w:val="0"/>
        <w:rPr>
          <w:sz w:val="22"/>
          <w:szCs w:val="22"/>
        </w:rPr>
      </w:pPr>
    </w:p>
    <w:p w14:paraId="38EEB349" w14:textId="77777777"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14:paraId="3860BCE7" w14:textId="77777777"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14:paraId="723BCB66"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14:paraId="7AF6EDF4" w14:textId="77777777"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14:paraId="6E13AB0A"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03959326" w14:textId="77777777"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14:paraId="1C3ADDAB" w14:textId="77777777"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14:paraId="195699D4"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2A58100A" w14:textId="77777777"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14:paraId="0F6C280D" w14:textId="77777777"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14:paraId="43493B16" w14:textId="77777777"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14:paraId="6B6C95F4" w14:textId="77777777"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14:paraId="3FC19F1C" w14:textId="77777777"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14:paraId="0201DD8D" w14:textId="77777777"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14:paraId="1C9D1EAD" w14:textId="77777777" w:rsidR="00BE0AAA" w:rsidRPr="00BE0AAA" w:rsidRDefault="00BE0AAA" w:rsidP="00BE0AAA">
      <w:pPr>
        <w:autoSpaceDE w:val="0"/>
        <w:autoSpaceDN w:val="0"/>
        <w:adjustRightInd w:val="0"/>
        <w:rPr>
          <w:sz w:val="22"/>
          <w:szCs w:val="22"/>
        </w:rPr>
      </w:pPr>
    </w:p>
    <w:p w14:paraId="52AE8C05" w14:textId="77777777"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14:paraId="0D3E7D00" w14:textId="77777777" w:rsidR="00BE0AAA" w:rsidRPr="00BE0AAA" w:rsidRDefault="00BE0AAA" w:rsidP="00BE0AAA">
      <w:pPr>
        <w:autoSpaceDE w:val="0"/>
        <w:autoSpaceDN w:val="0"/>
        <w:adjustRightInd w:val="0"/>
        <w:rPr>
          <w:sz w:val="22"/>
          <w:szCs w:val="22"/>
        </w:rPr>
      </w:pPr>
    </w:p>
    <w:p w14:paraId="314E3308" w14:textId="77777777"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14:paraId="54BEA040" w14:textId="77777777" w:rsidTr="00B716A7">
        <w:tc>
          <w:tcPr>
            <w:tcW w:w="4785" w:type="dxa"/>
          </w:tcPr>
          <w:p w14:paraId="20087F11" w14:textId="77777777" w:rsidR="00BE0AAA" w:rsidRPr="00BE0AAA" w:rsidRDefault="00BE0AAA" w:rsidP="00B716A7">
            <w:pPr>
              <w:keepNext/>
              <w:keepLines/>
              <w:rPr>
                <w:sz w:val="22"/>
                <w:szCs w:val="22"/>
              </w:rPr>
            </w:pPr>
          </w:p>
          <w:p w14:paraId="00FF7BC2"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643B6704" w14:textId="77777777" w:rsidR="00BE0AAA" w:rsidRPr="00BE0AAA" w:rsidRDefault="00BE0AAA" w:rsidP="00B716A7">
            <w:pPr>
              <w:keepNext/>
              <w:keepLines/>
              <w:jc w:val="center"/>
              <w:rPr>
                <w:sz w:val="22"/>
                <w:szCs w:val="22"/>
              </w:rPr>
            </w:pPr>
          </w:p>
          <w:p w14:paraId="55EBDE5E" w14:textId="77777777" w:rsidR="00BE0AAA" w:rsidRPr="00BE0AAA" w:rsidRDefault="00BE0AAA" w:rsidP="00B716A7">
            <w:pPr>
              <w:keepNext/>
              <w:keepLines/>
              <w:rPr>
                <w:sz w:val="22"/>
                <w:szCs w:val="22"/>
              </w:rPr>
            </w:pPr>
            <w:r w:rsidRPr="00BE0AAA">
              <w:rPr>
                <w:sz w:val="22"/>
                <w:szCs w:val="22"/>
              </w:rPr>
              <w:t xml:space="preserve">Подрядчик </w:t>
            </w:r>
          </w:p>
        </w:tc>
      </w:tr>
    </w:tbl>
    <w:p w14:paraId="3016AADE"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70A5C489"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2271BD53"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14:paraId="0078CEE1" w14:textId="77777777" w:rsidR="00BE0AAA" w:rsidRPr="00BE0AAA" w:rsidRDefault="00BE0AAA" w:rsidP="00BE0AAA">
      <w:pPr>
        <w:widowControl w:val="0"/>
        <w:ind w:left="5670"/>
        <w:jc w:val="right"/>
        <w:rPr>
          <w:sz w:val="22"/>
          <w:szCs w:val="22"/>
        </w:rPr>
      </w:pPr>
      <w:r w:rsidRPr="00BE0AAA">
        <w:rPr>
          <w:sz w:val="22"/>
          <w:szCs w:val="22"/>
        </w:rPr>
        <w:t>№_____ от «___» ________ 20__</w:t>
      </w:r>
    </w:p>
    <w:p w14:paraId="35A54A48" w14:textId="77777777" w:rsidR="00BE0AAA" w:rsidRPr="00BE0AAA" w:rsidRDefault="00BE0AAA" w:rsidP="00BE0AAA">
      <w:pPr>
        <w:tabs>
          <w:tab w:val="left" w:pos="12060"/>
          <w:tab w:val="left" w:pos="12600"/>
        </w:tabs>
        <w:ind w:right="-1"/>
        <w:jc w:val="center"/>
        <w:rPr>
          <w:sz w:val="22"/>
          <w:szCs w:val="22"/>
        </w:rPr>
      </w:pPr>
    </w:p>
    <w:p w14:paraId="211F7D02" w14:textId="77777777" w:rsidR="00BE0AAA" w:rsidRPr="00BE0AAA" w:rsidRDefault="00BE0AAA" w:rsidP="00BE0AAA">
      <w:pPr>
        <w:tabs>
          <w:tab w:val="left" w:pos="12060"/>
          <w:tab w:val="left" w:pos="12600"/>
        </w:tabs>
        <w:ind w:left="4680" w:right="-1"/>
        <w:jc w:val="center"/>
        <w:rPr>
          <w:sz w:val="22"/>
          <w:szCs w:val="22"/>
        </w:rPr>
      </w:pPr>
    </w:p>
    <w:p w14:paraId="500B744B" w14:textId="3870F7C8" w:rsidR="00BE0AAA" w:rsidRPr="004F6D80" w:rsidRDefault="004F6D80" w:rsidP="00BE0AAA">
      <w:pPr>
        <w:tabs>
          <w:tab w:val="left" w:pos="1418"/>
        </w:tabs>
        <w:jc w:val="center"/>
        <w:rPr>
          <w:b/>
          <w:sz w:val="22"/>
          <w:szCs w:val="22"/>
        </w:rPr>
      </w:pPr>
      <w:bookmarkStart w:id="0" w:name="_GoBack"/>
      <w:r w:rsidRPr="004F6D80">
        <w:rPr>
          <w:b/>
          <w:sz w:val="22"/>
          <w:szCs w:val="22"/>
        </w:rPr>
        <w:t xml:space="preserve">ЛОКАЛЬНЫЙ СМЕТНЫЙ РАСЧЕТ </w:t>
      </w:r>
      <w:bookmarkEnd w:id="0"/>
    </w:p>
    <w:p w14:paraId="62792E6C" w14:textId="77777777"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026DA530" w14:textId="77777777" w:rsidTr="00B716A7">
        <w:tc>
          <w:tcPr>
            <w:tcW w:w="4785" w:type="dxa"/>
          </w:tcPr>
          <w:p w14:paraId="5DF6C285" w14:textId="77777777" w:rsidR="00BE0AAA" w:rsidRPr="00BE0AAA" w:rsidRDefault="00BE0AAA" w:rsidP="00B716A7">
            <w:pPr>
              <w:keepNext/>
              <w:keepLines/>
              <w:rPr>
                <w:sz w:val="22"/>
                <w:szCs w:val="22"/>
              </w:rPr>
            </w:pPr>
          </w:p>
          <w:p w14:paraId="5E9147A0"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0675A0C4" w14:textId="77777777" w:rsidR="00BE0AAA" w:rsidRPr="00BE0AAA" w:rsidRDefault="00BE0AAA" w:rsidP="00B716A7">
            <w:pPr>
              <w:keepNext/>
              <w:keepLines/>
              <w:jc w:val="center"/>
              <w:rPr>
                <w:sz w:val="22"/>
                <w:szCs w:val="22"/>
              </w:rPr>
            </w:pPr>
          </w:p>
          <w:p w14:paraId="69A5384C" w14:textId="77777777" w:rsidR="00BE0AAA" w:rsidRPr="00BE0AAA" w:rsidRDefault="00BE0AAA" w:rsidP="00B716A7">
            <w:pPr>
              <w:keepNext/>
              <w:keepLines/>
              <w:rPr>
                <w:sz w:val="22"/>
                <w:szCs w:val="22"/>
              </w:rPr>
            </w:pPr>
            <w:r w:rsidRPr="00BE0AAA">
              <w:rPr>
                <w:sz w:val="22"/>
                <w:szCs w:val="22"/>
              </w:rPr>
              <w:t xml:space="preserve">Подрядчик </w:t>
            </w:r>
          </w:p>
        </w:tc>
      </w:tr>
    </w:tbl>
    <w:p w14:paraId="4366D34A"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5AC4A83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4575E06E" w14:textId="77777777" w:rsidR="00BE0AAA" w:rsidRPr="00BE0AAA" w:rsidRDefault="00BE0AAA" w:rsidP="00BE0AAA">
      <w:pPr>
        <w:tabs>
          <w:tab w:val="left" w:pos="12060"/>
          <w:tab w:val="left" w:pos="12600"/>
        </w:tabs>
        <w:ind w:left="4680" w:right="-1"/>
        <w:jc w:val="center"/>
        <w:rPr>
          <w:sz w:val="22"/>
          <w:szCs w:val="22"/>
        </w:rPr>
      </w:pPr>
    </w:p>
    <w:p w14:paraId="562FBA5F" w14:textId="77777777" w:rsidR="00BE0AAA" w:rsidRPr="00BE0AAA" w:rsidRDefault="00BE0AAA" w:rsidP="00BE0AAA">
      <w:pPr>
        <w:tabs>
          <w:tab w:val="left" w:pos="12060"/>
          <w:tab w:val="left" w:pos="12600"/>
        </w:tabs>
        <w:ind w:left="4680" w:right="-1"/>
        <w:jc w:val="center"/>
        <w:rPr>
          <w:sz w:val="22"/>
          <w:szCs w:val="22"/>
        </w:rPr>
      </w:pPr>
    </w:p>
    <w:p w14:paraId="000DA343" w14:textId="77777777"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t>___________</w:t>
      </w:r>
    </w:p>
    <w:p w14:paraId="263CDF2A" w14:textId="77777777" w:rsidR="00BE0AAA" w:rsidRPr="00BE0AAA" w:rsidRDefault="00BE0AAA" w:rsidP="00BE0AAA">
      <w:pPr>
        <w:tabs>
          <w:tab w:val="left" w:pos="12060"/>
          <w:tab w:val="left" w:pos="12600"/>
        </w:tabs>
        <w:ind w:left="4680" w:right="-1"/>
        <w:jc w:val="center"/>
        <w:rPr>
          <w:sz w:val="22"/>
          <w:szCs w:val="22"/>
        </w:rPr>
      </w:pPr>
    </w:p>
    <w:p w14:paraId="084A0CFA" w14:textId="77777777" w:rsidR="00BE0AAA" w:rsidRPr="00BE0AAA" w:rsidRDefault="00BE0AAA" w:rsidP="00BE0AAA">
      <w:pPr>
        <w:tabs>
          <w:tab w:val="left" w:pos="12060"/>
          <w:tab w:val="left" w:pos="12600"/>
        </w:tabs>
        <w:ind w:left="4680" w:right="-1"/>
        <w:jc w:val="center"/>
        <w:rPr>
          <w:sz w:val="22"/>
          <w:szCs w:val="22"/>
        </w:rPr>
      </w:pPr>
    </w:p>
    <w:p w14:paraId="1035BB4B" w14:textId="77777777"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E60F8" w14:textId="77777777" w:rsidR="000E1BF8" w:rsidRDefault="000E1BF8">
      <w:r>
        <w:separator/>
      </w:r>
    </w:p>
  </w:endnote>
  <w:endnote w:type="continuationSeparator" w:id="0">
    <w:p w14:paraId="7DA521D3" w14:textId="77777777"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3B3BC"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7B32F7DA" w14:textId="77777777"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B8E"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4F6D80">
      <w:rPr>
        <w:rStyle w:val="afa"/>
        <w:noProof/>
      </w:rPr>
      <w:t>14</w:t>
    </w:r>
    <w:r>
      <w:rPr>
        <w:rStyle w:val="afa"/>
      </w:rPr>
      <w:fldChar w:fldCharType="end"/>
    </w:r>
  </w:p>
  <w:p w14:paraId="6FA59B83" w14:textId="77777777"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095AE" w14:textId="77777777" w:rsidR="000E1BF8" w:rsidRDefault="000E1BF8">
      <w:r>
        <w:separator/>
      </w:r>
    </w:p>
  </w:footnote>
  <w:footnote w:type="continuationSeparator" w:id="0">
    <w:p w14:paraId="70323484" w14:textId="77777777"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30932"/>
    <w:rsid w:val="00032372"/>
    <w:rsid w:val="000E1BF8"/>
    <w:rsid w:val="001103FE"/>
    <w:rsid w:val="00136E50"/>
    <w:rsid w:val="00193B10"/>
    <w:rsid w:val="001B750F"/>
    <w:rsid w:val="00227971"/>
    <w:rsid w:val="002658A1"/>
    <w:rsid w:val="00283B45"/>
    <w:rsid w:val="002A34E4"/>
    <w:rsid w:val="002B23A0"/>
    <w:rsid w:val="002C6E45"/>
    <w:rsid w:val="00302D87"/>
    <w:rsid w:val="00316428"/>
    <w:rsid w:val="00321245"/>
    <w:rsid w:val="003702BF"/>
    <w:rsid w:val="00387D46"/>
    <w:rsid w:val="003A2CE5"/>
    <w:rsid w:val="004627D6"/>
    <w:rsid w:val="004C08DF"/>
    <w:rsid w:val="004E68D9"/>
    <w:rsid w:val="004F6D80"/>
    <w:rsid w:val="005B23A1"/>
    <w:rsid w:val="005B6070"/>
    <w:rsid w:val="005F65E8"/>
    <w:rsid w:val="005F67A1"/>
    <w:rsid w:val="00684F41"/>
    <w:rsid w:val="00685F7C"/>
    <w:rsid w:val="0068693B"/>
    <w:rsid w:val="007157B3"/>
    <w:rsid w:val="00736BFE"/>
    <w:rsid w:val="00790591"/>
    <w:rsid w:val="007D3278"/>
    <w:rsid w:val="00820E11"/>
    <w:rsid w:val="00845473"/>
    <w:rsid w:val="0088101F"/>
    <w:rsid w:val="00886BF1"/>
    <w:rsid w:val="008E58B0"/>
    <w:rsid w:val="008E779C"/>
    <w:rsid w:val="0090763A"/>
    <w:rsid w:val="00947A97"/>
    <w:rsid w:val="00964EB4"/>
    <w:rsid w:val="009D477D"/>
    <w:rsid w:val="009E6BA4"/>
    <w:rsid w:val="00A03EAE"/>
    <w:rsid w:val="00A87B6F"/>
    <w:rsid w:val="00AB079D"/>
    <w:rsid w:val="00AF75AB"/>
    <w:rsid w:val="00B315D6"/>
    <w:rsid w:val="00B3696D"/>
    <w:rsid w:val="00B47586"/>
    <w:rsid w:val="00BB2BFB"/>
    <w:rsid w:val="00BC4268"/>
    <w:rsid w:val="00BE0AAA"/>
    <w:rsid w:val="00C108B5"/>
    <w:rsid w:val="00C3123B"/>
    <w:rsid w:val="00C70AB3"/>
    <w:rsid w:val="00C97720"/>
    <w:rsid w:val="00CD1C66"/>
    <w:rsid w:val="00D27756"/>
    <w:rsid w:val="00D43F40"/>
    <w:rsid w:val="00DA63A3"/>
    <w:rsid w:val="00DE04E1"/>
    <w:rsid w:val="00E05222"/>
    <w:rsid w:val="00E12764"/>
    <w:rsid w:val="00E43FFB"/>
    <w:rsid w:val="00E9166F"/>
    <w:rsid w:val="00E953E0"/>
    <w:rsid w:val="00EB658B"/>
    <w:rsid w:val="00F06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4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9D47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9D4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14</Pages>
  <Words>7075</Words>
  <Characters>40334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62</cp:revision>
  <cp:lastPrinted>2017-07-04T04:31:00Z</cp:lastPrinted>
  <dcterms:created xsi:type="dcterms:W3CDTF">2017-07-03T04:40:00Z</dcterms:created>
  <dcterms:modified xsi:type="dcterms:W3CDTF">2018-05-29T03:44:00Z</dcterms:modified>
</cp:coreProperties>
</file>